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93ED5" w14:textId="77777777" w:rsidR="00477B72" w:rsidRPr="00447E95" w:rsidRDefault="00477B72" w:rsidP="009F11EC">
      <w:pPr>
        <w:pStyle w:val="Corpsdetexte"/>
        <w:kinsoku w:val="0"/>
        <w:overflowPunct w:val="0"/>
        <w:spacing w:after="100"/>
        <w:ind w:left="0"/>
        <w:rPr>
          <w:i w:val="0"/>
          <w:iCs w:val="0"/>
          <w:sz w:val="15"/>
          <w:szCs w:val="15"/>
        </w:rPr>
      </w:pPr>
    </w:p>
    <w:p w14:paraId="01DC398A" w14:textId="77777777" w:rsidR="00477B72" w:rsidRPr="00447E95" w:rsidRDefault="00477B72" w:rsidP="009F11EC">
      <w:pPr>
        <w:pStyle w:val="Corpsdetexte"/>
        <w:kinsoku w:val="0"/>
        <w:overflowPunct w:val="0"/>
        <w:spacing w:after="100"/>
        <w:ind w:left="0"/>
        <w:jc w:val="center"/>
        <w:rPr>
          <w:rFonts w:ascii="Helvetica" w:hAnsi="Helvetica" w:cs="Helvetica"/>
          <w:i w:val="0"/>
          <w:iCs w:val="0"/>
          <w:sz w:val="36"/>
          <w:szCs w:val="36"/>
        </w:rPr>
      </w:pPr>
      <w:r w:rsidRPr="00447E95">
        <w:rPr>
          <w:rFonts w:ascii="Helvetica" w:hAnsi="Helvetica" w:cs="Helvetica"/>
          <w:b/>
          <w:bCs/>
          <w:i w:val="0"/>
          <w:iCs w:val="0"/>
          <w:sz w:val="36"/>
          <w:szCs w:val="36"/>
        </w:rPr>
        <w:t>FORMULAIRE</w:t>
      </w:r>
      <w:r w:rsidRPr="00447E95">
        <w:rPr>
          <w:rFonts w:ascii="Helvetica" w:hAnsi="Helvetica" w:cs="Helvetica"/>
          <w:b/>
          <w:bCs/>
          <w:i w:val="0"/>
          <w:iCs w:val="0"/>
          <w:spacing w:val="-15"/>
          <w:sz w:val="36"/>
          <w:szCs w:val="36"/>
        </w:rPr>
        <w:t xml:space="preserve"> </w:t>
      </w:r>
      <w:r w:rsidRPr="00447E95">
        <w:rPr>
          <w:rFonts w:ascii="Helvetica" w:hAnsi="Helvetica" w:cs="Helvetica"/>
          <w:b/>
          <w:bCs/>
          <w:i w:val="0"/>
          <w:iCs w:val="0"/>
          <w:sz w:val="36"/>
          <w:szCs w:val="36"/>
        </w:rPr>
        <w:t>DE</w:t>
      </w:r>
      <w:r w:rsidRPr="00447E95">
        <w:rPr>
          <w:rFonts w:ascii="Helvetica" w:hAnsi="Helvetica" w:cs="Helvetica"/>
          <w:b/>
          <w:bCs/>
          <w:i w:val="0"/>
          <w:iCs w:val="0"/>
          <w:spacing w:val="-18"/>
          <w:sz w:val="36"/>
          <w:szCs w:val="36"/>
        </w:rPr>
        <w:t xml:space="preserve"> </w:t>
      </w:r>
      <w:r w:rsidRPr="00447E95">
        <w:rPr>
          <w:rFonts w:ascii="Helvetica" w:hAnsi="Helvetica" w:cs="Helvetica"/>
          <w:b/>
          <w:bCs/>
          <w:i w:val="0"/>
          <w:iCs w:val="0"/>
          <w:sz w:val="36"/>
          <w:szCs w:val="36"/>
        </w:rPr>
        <w:t>SOUMISSION</w:t>
      </w:r>
      <w:r w:rsidRPr="00447E95">
        <w:rPr>
          <w:rFonts w:ascii="Helvetica" w:hAnsi="Helvetica" w:cs="Helvetica"/>
          <w:b/>
          <w:bCs/>
          <w:i w:val="0"/>
          <w:iCs w:val="0"/>
          <w:spacing w:val="-25"/>
          <w:sz w:val="36"/>
          <w:szCs w:val="36"/>
        </w:rPr>
        <w:t xml:space="preserve"> </w:t>
      </w:r>
      <w:r w:rsidRPr="00447E95">
        <w:rPr>
          <w:rFonts w:ascii="Helvetica" w:hAnsi="Helvetica" w:cs="Helvetica"/>
          <w:b/>
          <w:bCs/>
          <w:i w:val="0"/>
          <w:iCs w:val="0"/>
          <w:sz w:val="36"/>
          <w:szCs w:val="36"/>
        </w:rPr>
        <w:t>AU</w:t>
      </w:r>
      <w:r w:rsidRPr="00447E95">
        <w:rPr>
          <w:rFonts w:ascii="Helvetica" w:hAnsi="Helvetica" w:cs="Helvetica"/>
          <w:b/>
          <w:bCs/>
          <w:i w:val="0"/>
          <w:iCs w:val="0"/>
          <w:spacing w:val="-18"/>
          <w:sz w:val="36"/>
          <w:szCs w:val="36"/>
        </w:rPr>
        <w:t xml:space="preserve"> </w:t>
      </w:r>
      <w:r w:rsidRPr="00447E95">
        <w:rPr>
          <w:rFonts w:ascii="Helvetica" w:hAnsi="Helvetica" w:cs="Helvetica"/>
          <w:b/>
          <w:bCs/>
          <w:i w:val="0"/>
          <w:iCs w:val="0"/>
          <w:sz w:val="36"/>
          <w:szCs w:val="36"/>
        </w:rPr>
        <w:t>CERNI</w:t>
      </w:r>
    </w:p>
    <w:p w14:paraId="78981389" w14:textId="77777777" w:rsidR="00477B72" w:rsidRPr="00447E95" w:rsidRDefault="00477B72" w:rsidP="009F11EC">
      <w:pPr>
        <w:pStyle w:val="Corpsdetexte"/>
        <w:kinsoku w:val="0"/>
        <w:overflowPunct w:val="0"/>
        <w:spacing w:after="100"/>
        <w:ind w:left="0" w:right="285"/>
        <w:jc w:val="center"/>
        <w:rPr>
          <w:rFonts w:ascii="Arial" w:hAnsi="Arial" w:cs="Arial"/>
          <w:i w:val="0"/>
          <w:iCs w:val="0"/>
          <w:sz w:val="18"/>
          <w:szCs w:val="18"/>
        </w:rPr>
      </w:pPr>
      <w:r w:rsidRPr="00447E95">
        <w:rPr>
          <w:rFonts w:ascii="Helvetica" w:hAnsi="Helvetica" w:cs="Helvetica"/>
          <w:i w:val="0"/>
          <w:iCs w:val="0"/>
          <w:sz w:val="18"/>
          <w:szCs w:val="18"/>
        </w:rPr>
        <w:t>Le</w:t>
      </w:r>
      <w:r w:rsidRPr="00447E95">
        <w:rPr>
          <w:rFonts w:ascii="Helvetica" w:hAnsi="Helvetica" w:cs="Helvetica"/>
          <w:i w:val="0"/>
          <w:iCs w:val="0"/>
          <w:spacing w:val="-7"/>
          <w:sz w:val="18"/>
          <w:szCs w:val="18"/>
        </w:rPr>
        <w:t xml:space="preserve"> </w:t>
      </w:r>
      <w:r w:rsidRPr="00447E95">
        <w:rPr>
          <w:rFonts w:ascii="Helvetica" w:hAnsi="Helvetica" w:cs="Helvetica"/>
          <w:i w:val="0"/>
          <w:iCs w:val="0"/>
          <w:sz w:val="18"/>
          <w:szCs w:val="18"/>
        </w:rPr>
        <w:t>CERNI</w:t>
      </w:r>
      <w:r w:rsidRPr="00447E95">
        <w:rPr>
          <w:rFonts w:ascii="Helvetica" w:hAnsi="Helvetica" w:cs="Helvetica"/>
          <w:i w:val="0"/>
          <w:iCs w:val="0"/>
          <w:spacing w:val="-4"/>
          <w:sz w:val="18"/>
          <w:szCs w:val="18"/>
        </w:rPr>
        <w:t xml:space="preserve"> </w:t>
      </w:r>
      <w:r w:rsidRPr="00447E95">
        <w:rPr>
          <w:rFonts w:ascii="Helvetica" w:hAnsi="Helvetica" w:cs="Helvetica"/>
          <w:i w:val="0"/>
          <w:iCs w:val="0"/>
          <w:sz w:val="18"/>
          <w:szCs w:val="18"/>
        </w:rPr>
        <w:t>examine</w:t>
      </w:r>
      <w:r w:rsidRPr="00447E95">
        <w:rPr>
          <w:rFonts w:ascii="Helvetica" w:hAnsi="Helvetica" w:cs="Helvetica"/>
          <w:i w:val="0"/>
          <w:iCs w:val="0"/>
          <w:spacing w:val="-6"/>
          <w:sz w:val="18"/>
          <w:szCs w:val="18"/>
        </w:rPr>
        <w:t xml:space="preserve"> </w:t>
      </w:r>
      <w:r w:rsidRPr="00447E95">
        <w:rPr>
          <w:rFonts w:ascii="Helvetica" w:hAnsi="Helvetica" w:cs="Helvetica"/>
          <w:i w:val="0"/>
          <w:iCs w:val="0"/>
          <w:sz w:val="18"/>
          <w:szCs w:val="18"/>
        </w:rPr>
        <w:t>les</w:t>
      </w:r>
      <w:r w:rsidRPr="00447E95">
        <w:rPr>
          <w:rFonts w:ascii="Helvetica" w:hAnsi="Helvetica" w:cs="Helvetica"/>
          <w:i w:val="0"/>
          <w:iCs w:val="0"/>
          <w:spacing w:val="-6"/>
          <w:sz w:val="18"/>
          <w:szCs w:val="18"/>
        </w:rPr>
        <w:t xml:space="preserve"> </w:t>
      </w:r>
      <w:r w:rsidRPr="00447E95">
        <w:rPr>
          <w:rFonts w:ascii="Helvetica" w:hAnsi="Helvetica" w:cs="Helvetica"/>
          <w:i w:val="0"/>
          <w:iCs w:val="0"/>
          <w:sz w:val="18"/>
          <w:szCs w:val="18"/>
        </w:rPr>
        <w:t>protocoles</w:t>
      </w:r>
      <w:r w:rsidRPr="00447E95">
        <w:rPr>
          <w:rFonts w:ascii="Helvetica" w:hAnsi="Helvetica" w:cs="Helvetica"/>
          <w:i w:val="0"/>
          <w:iCs w:val="0"/>
          <w:spacing w:val="-7"/>
          <w:sz w:val="18"/>
          <w:szCs w:val="18"/>
        </w:rPr>
        <w:t xml:space="preserve"> </w:t>
      </w:r>
      <w:r w:rsidRPr="00447E95">
        <w:rPr>
          <w:rFonts w:ascii="Helvetica" w:hAnsi="Helvetica" w:cs="Helvetica"/>
          <w:i w:val="0"/>
          <w:iCs w:val="0"/>
          <w:sz w:val="18"/>
          <w:szCs w:val="18"/>
        </w:rPr>
        <w:t>de</w:t>
      </w:r>
      <w:r w:rsidRPr="00447E95">
        <w:rPr>
          <w:rFonts w:ascii="Helvetica" w:hAnsi="Helvetica" w:cs="Helvetica"/>
          <w:i w:val="0"/>
          <w:iCs w:val="0"/>
          <w:spacing w:val="-8"/>
          <w:sz w:val="18"/>
          <w:szCs w:val="18"/>
        </w:rPr>
        <w:t xml:space="preserve"> </w:t>
      </w:r>
      <w:r w:rsidRPr="00447E95">
        <w:rPr>
          <w:rFonts w:ascii="Helvetica" w:hAnsi="Helvetica" w:cs="Helvetica"/>
          <w:i w:val="0"/>
          <w:iCs w:val="0"/>
          <w:sz w:val="18"/>
          <w:szCs w:val="18"/>
        </w:rPr>
        <w:t>recherche</w:t>
      </w:r>
      <w:r w:rsidRPr="00447E95">
        <w:rPr>
          <w:rFonts w:ascii="Helvetica" w:hAnsi="Helvetica" w:cs="Helvetica"/>
          <w:i w:val="0"/>
          <w:iCs w:val="0"/>
          <w:spacing w:val="-8"/>
          <w:sz w:val="18"/>
          <w:szCs w:val="18"/>
        </w:rPr>
        <w:t xml:space="preserve"> </w:t>
      </w:r>
      <w:r w:rsidRPr="00447E95">
        <w:rPr>
          <w:rFonts w:ascii="Helvetica" w:hAnsi="Helvetica" w:cs="Helvetica"/>
          <w:i w:val="0"/>
          <w:iCs w:val="0"/>
          <w:sz w:val="18"/>
          <w:szCs w:val="18"/>
        </w:rPr>
        <w:t>réalisés</w:t>
      </w:r>
      <w:r w:rsidRPr="00447E95">
        <w:rPr>
          <w:rFonts w:ascii="Helvetica" w:hAnsi="Helvetica" w:cs="Helvetica"/>
          <w:i w:val="0"/>
          <w:iCs w:val="0"/>
          <w:spacing w:val="-6"/>
          <w:sz w:val="18"/>
          <w:szCs w:val="18"/>
        </w:rPr>
        <w:t xml:space="preserve"> </w:t>
      </w:r>
      <w:r w:rsidRPr="00447E95">
        <w:rPr>
          <w:rFonts w:ascii="Helvetica" w:hAnsi="Helvetica" w:cs="Helvetica"/>
          <w:i w:val="0"/>
          <w:iCs w:val="0"/>
          <w:sz w:val="18"/>
          <w:szCs w:val="18"/>
        </w:rPr>
        <w:t>sous</w:t>
      </w:r>
      <w:r w:rsidRPr="00447E95">
        <w:rPr>
          <w:rFonts w:ascii="Helvetica" w:hAnsi="Helvetica" w:cs="Helvetica"/>
          <w:i w:val="0"/>
          <w:iCs w:val="0"/>
          <w:spacing w:val="-5"/>
          <w:sz w:val="18"/>
          <w:szCs w:val="18"/>
        </w:rPr>
        <w:t xml:space="preserve"> </w:t>
      </w:r>
      <w:r w:rsidRPr="00447E95">
        <w:rPr>
          <w:rFonts w:ascii="Helvetica" w:hAnsi="Helvetica" w:cs="Helvetica"/>
          <w:i w:val="0"/>
          <w:iCs w:val="0"/>
          <w:sz w:val="18"/>
          <w:szCs w:val="18"/>
        </w:rPr>
        <w:t>la</w:t>
      </w:r>
      <w:r w:rsidRPr="00447E95">
        <w:rPr>
          <w:rFonts w:ascii="Helvetica" w:hAnsi="Helvetica" w:cs="Helvetica"/>
          <w:i w:val="0"/>
          <w:iCs w:val="0"/>
          <w:spacing w:val="-8"/>
          <w:sz w:val="18"/>
          <w:szCs w:val="18"/>
        </w:rPr>
        <w:t xml:space="preserve"> </w:t>
      </w:r>
      <w:r w:rsidRPr="00447E95">
        <w:rPr>
          <w:rFonts w:ascii="Helvetica" w:hAnsi="Helvetica" w:cs="Helvetica"/>
          <w:i w:val="0"/>
          <w:iCs w:val="0"/>
          <w:sz w:val="18"/>
          <w:szCs w:val="18"/>
        </w:rPr>
        <w:t>responsabilité</w:t>
      </w:r>
      <w:r w:rsidRPr="00447E95">
        <w:rPr>
          <w:rFonts w:ascii="Helvetica" w:hAnsi="Helvetica" w:cs="Helvetica"/>
          <w:i w:val="0"/>
          <w:iCs w:val="0"/>
          <w:spacing w:val="-6"/>
          <w:sz w:val="18"/>
          <w:szCs w:val="18"/>
        </w:rPr>
        <w:t xml:space="preserve"> </w:t>
      </w:r>
      <w:r w:rsidRPr="00447E95">
        <w:rPr>
          <w:rFonts w:ascii="Helvetica" w:hAnsi="Helvetica" w:cs="Helvetica"/>
          <w:i w:val="0"/>
          <w:iCs w:val="0"/>
          <w:sz w:val="18"/>
          <w:szCs w:val="18"/>
        </w:rPr>
        <w:t>d’un</w:t>
      </w:r>
      <w:r w:rsidRPr="00447E95">
        <w:rPr>
          <w:rFonts w:ascii="Helvetica" w:hAnsi="Helvetica" w:cs="Helvetica"/>
          <w:i w:val="0"/>
          <w:iCs w:val="0"/>
          <w:spacing w:val="-6"/>
          <w:sz w:val="18"/>
          <w:szCs w:val="18"/>
        </w:rPr>
        <w:t xml:space="preserve"> </w:t>
      </w:r>
      <w:r w:rsidRPr="00447E95">
        <w:rPr>
          <w:rFonts w:ascii="Helvetica" w:hAnsi="Helvetica" w:cs="Helvetica"/>
          <w:i w:val="0"/>
          <w:iCs w:val="0"/>
          <w:sz w:val="18"/>
          <w:szCs w:val="18"/>
        </w:rPr>
        <w:t>chercheur</w:t>
      </w:r>
      <w:r w:rsidRPr="00447E95">
        <w:rPr>
          <w:rFonts w:ascii="Helvetica" w:hAnsi="Helvetica" w:cs="Helvetica"/>
          <w:i w:val="0"/>
          <w:iCs w:val="0"/>
          <w:spacing w:val="-5"/>
          <w:sz w:val="18"/>
          <w:szCs w:val="18"/>
        </w:rPr>
        <w:t xml:space="preserve"> </w:t>
      </w:r>
      <w:r w:rsidRPr="00447E95">
        <w:rPr>
          <w:rFonts w:ascii="Helvetica" w:hAnsi="Helvetica" w:cs="Helvetica"/>
          <w:i w:val="0"/>
          <w:iCs w:val="0"/>
          <w:sz w:val="18"/>
          <w:szCs w:val="18"/>
        </w:rPr>
        <w:t>ou</w:t>
      </w:r>
      <w:r w:rsidRPr="00447E95">
        <w:rPr>
          <w:rFonts w:ascii="Helvetica" w:hAnsi="Helvetica" w:cs="Helvetica"/>
          <w:i w:val="0"/>
          <w:iCs w:val="0"/>
          <w:spacing w:val="-10"/>
          <w:sz w:val="18"/>
          <w:szCs w:val="18"/>
        </w:rPr>
        <w:t xml:space="preserve"> </w:t>
      </w:r>
      <w:r w:rsidRPr="00447E95">
        <w:rPr>
          <w:rFonts w:ascii="Helvetica" w:hAnsi="Helvetica" w:cs="Helvetica"/>
          <w:i w:val="0"/>
          <w:iCs w:val="0"/>
          <w:sz w:val="18"/>
          <w:szCs w:val="18"/>
        </w:rPr>
        <w:t>d’un</w:t>
      </w:r>
      <w:r w:rsidRPr="00447E95">
        <w:rPr>
          <w:rFonts w:ascii="Helvetica" w:hAnsi="Helvetica" w:cs="Helvetica"/>
          <w:i w:val="0"/>
          <w:iCs w:val="0"/>
          <w:spacing w:val="-7"/>
          <w:sz w:val="18"/>
          <w:szCs w:val="18"/>
        </w:rPr>
        <w:t xml:space="preserve"> </w:t>
      </w:r>
      <w:r w:rsidRPr="00447E95">
        <w:rPr>
          <w:rFonts w:ascii="Helvetica" w:hAnsi="Helvetica" w:cs="Helvetica"/>
          <w:i w:val="0"/>
          <w:iCs w:val="0"/>
          <w:sz w:val="18"/>
          <w:szCs w:val="18"/>
        </w:rPr>
        <w:t>enseignant-chercheur</w:t>
      </w:r>
      <w:r w:rsidRPr="00447E95">
        <w:rPr>
          <w:rFonts w:ascii="Helvetica" w:hAnsi="Helvetica" w:cs="Helvetica"/>
          <w:i w:val="0"/>
          <w:iCs w:val="0"/>
          <w:w w:val="99"/>
          <w:sz w:val="18"/>
          <w:szCs w:val="18"/>
        </w:rPr>
        <w:t xml:space="preserve"> </w:t>
      </w:r>
      <w:r w:rsidRPr="00447E95">
        <w:rPr>
          <w:rFonts w:ascii="Helvetica" w:hAnsi="Helvetica" w:cs="Helvetica"/>
          <w:i w:val="0"/>
          <w:iCs w:val="0"/>
          <w:sz w:val="18"/>
          <w:szCs w:val="18"/>
        </w:rPr>
        <w:t>titulaire</w:t>
      </w:r>
      <w:r w:rsidRPr="00447E95">
        <w:rPr>
          <w:rFonts w:ascii="Helvetica" w:hAnsi="Helvetica" w:cs="Helvetica"/>
          <w:i w:val="0"/>
          <w:iCs w:val="0"/>
          <w:spacing w:val="-7"/>
          <w:sz w:val="18"/>
          <w:szCs w:val="18"/>
        </w:rPr>
        <w:t xml:space="preserve"> </w:t>
      </w:r>
      <w:r w:rsidRPr="00447E95">
        <w:rPr>
          <w:rFonts w:ascii="Helvetica" w:hAnsi="Helvetica" w:cs="Helvetica"/>
          <w:i w:val="0"/>
          <w:iCs w:val="0"/>
          <w:sz w:val="18"/>
          <w:szCs w:val="18"/>
        </w:rPr>
        <w:t>rattaché</w:t>
      </w:r>
      <w:r w:rsidRPr="00447E95">
        <w:rPr>
          <w:rFonts w:ascii="Helvetica" w:hAnsi="Helvetica" w:cs="Helvetica"/>
          <w:i w:val="0"/>
          <w:iCs w:val="0"/>
          <w:spacing w:val="-9"/>
          <w:sz w:val="18"/>
          <w:szCs w:val="18"/>
        </w:rPr>
        <w:t xml:space="preserve"> </w:t>
      </w:r>
      <w:r w:rsidRPr="00447E95">
        <w:rPr>
          <w:rFonts w:ascii="Helvetica" w:hAnsi="Helvetica" w:cs="Helvetica"/>
          <w:i w:val="0"/>
          <w:iCs w:val="0"/>
          <w:sz w:val="18"/>
          <w:szCs w:val="18"/>
        </w:rPr>
        <w:t>à</w:t>
      </w:r>
      <w:r w:rsidRPr="00447E95">
        <w:rPr>
          <w:rFonts w:ascii="Helvetica" w:hAnsi="Helvetica" w:cs="Helvetica"/>
          <w:i w:val="0"/>
          <w:iCs w:val="0"/>
          <w:spacing w:val="-6"/>
          <w:sz w:val="18"/>
          <w:szCs w:val="18"/>
        </w:rPr>
        <w:t xml:space="preserve"> </w:t>
      </w:r>
      <w:r w:rsidRPr="00447E95">
        <w:rPr>
          <w:rFonts w:ascii="Helvetica" w:hAnsi="Helvetica" w:cs="Helvetica"/>
          <w:i w:val="0"/>
          <w:iCs w:val="0"/>
          <w:sz w:val="18"/>
          <w:szCs w:val="18"/>
        </w:rPr>
        <w:t>la</w:t>
      </w:r>
      <w:r w:rsidRPr="00447E95">
        <w:rPr>
          <w:rFonts w:ascii="Helvetica" w:hAnsi="Helvetica" w:cs="Helvetica"/>
          <w:i w:val="0"/>
          <w:iCs w:val="0"/>
          <w:spacing w:val="-7"/>
          <w:sz w:val="18"/>
          <w:szCs w:val="18"/>
        </w:rPr>
        <w:t xml:space="preserve"> </w:t>
      </w:r>
      <w:r w:rsidRPr="00447E95">
        <w:rPr>
          <w:rFonts w:ascii="Helvetica" w:hAnsi="Helvetica" w:cs="Helvetica"/>
          <w:i w:val="0"/>
          <w:iCs w:val="0"/>
          <w:sz w:val="18"/>
          <w:szCs w:val="18"/>
        </w:rPr>
        <w:t>communauté</w:t>
      </w:r>
      <w:r w:rsidRPr="00447E95">
        <w:rPr>
          <w:rFonts w:ascii="Helvetica" w:hAnsi="Helvetica" w:cs="Helvetica"/>
          <w:i w:val="0"/>
          <w:iCs w:val="0"/>
          <w:spacing w:val="-8"/>
          <w:sz w:val="18"/>
          <w:szCs w:val="18"/>
        </w:rPr>
        <w:t xml:space="preserve"> </w:t>
      </w:r>
      <w:r w:rsidRPr="00447E95">
        <w:rPr>
          <w:rFonts w:ascii="Helvetica" w:hAnsi="Helvetica" w:cs="Helvetica"/>
          <w:i w:val="0"/>
          <w:iCs w:val="0"/>
          <w:sz w:val="18"/>
          <w:szCs w:val="18"/>
        </w:rPr>
        <w:t>d’établissements</w:t>
      </w:r>
      <w:r w:rsidRPr="00447E95">
        <w:rPr>
          <w:rFonts w:ascii="Helvetica" w:hAnsi="Helvetica" w:cs="Helvetica"/>
          <w:i w:val="0"/>
          <w:iCs w:val="0"/>
          <w:spacing w:val="-7"/>
          <w:sz w:val="18"/>
          <w:szCs w:val="18"/>
        </w:rPr>
        <w:t xml:space="preserve"> </w:t>
      </w:r>
      <w:r w:rsidR="007E3F19" w:rsidRPr="00447E95">
        <w:rPr>
          <w:rFonts w:ascii="Arial" w:hAnsi="Arial" w:cs="Arial"/>
          <w:i w:val="0"/>
          <w:iCs w:val="0"/>
          <w:sz w:val="18"/>
          <w:szCs w:val="18"/>
        </w:rPr>
        <w:t>d’Université Côte d’Azur</w:t>
      </w:r>
    </w:p>
    <w:p w14:paraId="7D3255A5" w14:textId="77777777" w:rsidR="00477B72" w:rsidRPr="00447E95" w:rsidRDefault="00477B72" w:rsidP="009F11EC">
      <w:pPr>
        <w:pStyle w:val="Corpsdetexte"/>
        <w:kinsoku w:val="0"/>
        <w:overflowPunct w:val="0"/>
        <w:spacing w:after="100"/>
        <w:ind w:left="0"/>
        <w:rPr>
          <w:rFonts w:ascii="Arial" w:hAnsi="Arial" w:cs="Arial"/>
          <w:i w:val="0"/>
          <w:iCs w:val="0"/>
          <w:sz w:val="22"/>
          <w:szCs w:val="22"/>
        </w:rPr>
      </w:pPr>
    </w:p>
    <w:p w14:paraId="0F0C9AD9" w14:textId="77777777" w:rsidR="00477B72" w:rsidRPr="00447E95" w:rsidRDefault="00477B72" w:rsidP="009F11EC">
      <w:pPr>
        <w:pStyle w:val="Corpsdetexte"/>
        <w:kinsoku w:val="0"/>
        <w:overflowPunct w:val="0"/>
        <w:spacing w:after="100"/>
        <w:ind w:left="0"/>
        <w:rPr>
          <w:rFonts w:ascii="Helvetica" w:hAnsi="Helvetica" w:cs="Helvetica"/>
          <w:i w:val="0"/>
          <w:iCs w:val="0"/>
          <w:sz w:val="28"/>
          <w:szCs w:val="28"/>
        </w:rPr>
      </w:pPr>
      <w:r w:rsidRPr="00447E95">
        <w:rPr>
          <w:rFonts w:ascii="Helvetica" w:hAnsi="Helvetica" w:cs="Helvetica"/>
          <w:b/>
          <w:bCs/>
          <w:i w:val="0"/>
          <w:iCs w:val="0"/>
          <w:spacing w:val="-1"/>
          <w:sz w:val="28"/>
          <w:szCs w:val="28"/>
        </w:rPr>
        <w:t>RESUME</w:t>
      </w:r>
      <w:r w:rsidRPr="00447E95">
        <w:rPr>
          <w:rFonts w:ascii="Helvetica" w:hAnsi="Helvetica" w:cs="Helvetica"/>
          <w:b/>
          <w:bCs/>
          <w:i w:val="0"/>
          <w:iCs w:val="0"/>
          <w:spacing w:val="1"/>
          <w:sz w:val="28"/>
          <w:szCs w:val="28"/>
        </w:rPr>
        <w:t xml:space="preserve"> </w:t>
      </w:r>
      <w:r w:rsidRPr="00447E95">
        <w:rPr>
          <w:rFonts w:ascii="Helvetica" w:hAnsi="Helvetica" w:cs="Helvetica"/>
          <w:b/>
          <w:bCs/>
          <w:i w:val="0"/>
          <w:iCs w:val="0"/>
          <w:spacing w:val="-1"/>
          <w:sz w:val="28"/>
          <w:szCs w:val="28"/>
        </w:rPr>
        <w:t>DU</w:t>
      </w:r>
      <w:r w:rsidRPr="00447E95">
        <w:rPr>
          <w:rFonts w:ascii="Helvetica" w:hAnsi="Helvetica" w:cs="Helvetica"/>
          <w:b/>
          <w:bCs/>
          <w:i w:val="0"/>
          <w:iCs w:val="0"/>
          <w:spacing w:val="-3"/>
          <w:sz w:val="28"/>
          <w:szCs w:val="28"/>
        </w:rPr>
        <w:t xml:space="preserve"> </w:t>
      </w:r>
      <w:r w:rsidRPr="00447E95">
        <w:rPr>
          <w:rFonts w:ascii="Helvetica" w:hAnsi="Helvetica" w:cs="Helvetica"/>
          <w:b/>
          <w:bCs/>
          <w:i w:val="0"/>
          <w:iCs w:val="0"/>
          <w:spacing w:val="-1"/>
          <w:sz w:val="28"/>
          <w:szCs w:val="28"/>
        </w:rPr>
        <w:t>PROJET</w:t>
      </w:r>
      <w:r w:rsidRPr="00447E95">
        <w:rPr>
          <w:rFonts w:ascii="Helvetica" w:hAnsi="Helvetica" w:cs="Helvetica"/>
          <w:b/>
          <w:bCs/>
          <w:i w:val="0"/>
          <w:iCs w:val="0"/>
          <w:sz w:val="28"/>
          <w:szCs w:val="28"/>
        </w:rPr>
        <w:t xml:space="preserve"> </w:t>
      </w:r>
      <w:r w:rsidRPr="00447E95">
        <w:rPr>
          <w:rFonts w:ascii="Helvetica" w:hAnsi="Helvetica" w:cs="Helvetica"/>
          <w:b/>
          <w:bCs/>
          <w:sz w:val="28"/>
          <w:szCs w:val="28"/>
        </w:rPr>
        <w:t xml:space="preserve">(en </w:t>
      </w:r>
      <w:r w:rsidRPr="00447E95">
        <w:rPr>
          <w:rFonts w:ascii="Helvetica" w:hAnsi="Helvetica" w:cs="Helvetica"/>
          <w:b/>
          <w:bCs/>
          <w:spacing w:val="-2"/>
          <w:sz w:val="28"/>
          <w:szCs w:val="28"/>
        </w:rPr>
        <w:t>une</w:t>
      </w:r>
      <w:r w:rsidRPr="00447E95">
        <w:rPr>
          <w:rFonts w:ascii="Helvetica" w:hAnsi="Helvetica" w:cs="Helvetica"/>
          <w:b/>
          <w:bCs/>
          <w:spacing w:val="1"/>
          <w:sz w:val="28"/>
          <w:szCs w:val="28"/>
        </w:rPr>
        <w:t xml:space="preserve"> </w:t>
      </w:r>
      <w:r w:rsidRPr="00447E95">
        <w:rPr>
          <w:rFonts w:ascii="Helvetica" w:hAnsi="Helvetica" w:cs="Helvetica"/>
          <w:b/>
          <w:bCs/>
          <w:spacing w:val="-1"/>
          <w:sz w:val="28"/>
          <w:szCs w:val="28"/>
        </w:rPr>
        <w:t>page)</w:t>
      </w:r>
    </w:p>
    <w:p w14:paraId="719D2CB4" w14:textId="77777777" w:rsidR="00477B72" w:rsidRPr="00447E95" w:rsidRDefault="00537CC6" w:rsidP="009F11EC">
      <w:pPr>
        <w:pStyle w:val="Corpsdetexte"/>
        <w:kinsoku w:val="0"/>
        <w:overflowPunct w:val="0"/>
        <w:spacing w:after="100"/>
        <w:ind w:left="0"/>
        <w:rPr>
          <w:rFonts w:ascii="Helvetica" w:hAnsi="Helvetica" w:cs="Helvetica"/>
          <w:i w:val="0"/>
          <w:iCs w:val="0"/>
          <w:sz w:val="2"/>
          <w:szCs w:val="2"/>
        </w:rPr>
      </w:pPr>
      <w:r w:rsidRPr="00447E95">
        <w:rPr>
          <w:rFonts w:ascii="Helvetica" w:hAnsi="Helvetica" w:cs="Helvetica"/>
          <w:i w:val="0"/>
          <w:iCs w:val="0"/>
          <w:noProof/>
          <w:sz w:val="2"/>
          <w:szCs w:val="2"/>
        </w:rPr>
        <mc:AlternateContent>
          <mc:Choice Requires="wpg">
            <w:drawing>
              <wp:inline distT="0" distB="0" distL="0" distR="0" wp14:anchorId="3E158DC6" wp14:editId="5BECC1D7">
                <wp:extent cx="6522720" cy="12700"/>
                <wp:effectExtent l="3175" t="4445" r="8255" b="1905"/>
                <wp:docPr id="2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2720" cy="12700"/>
                          <a:chOff x="0" y="0"/>
                          <a:chExt cx="10272" cy="20"/>
                        </a:xfrm>
                      </wpg:grpSpPr>
                      <wps:wsp>
                        <wps:cNvPr id="28" name="Freeform 5"/>
                        <wps:cNvSpPr>
                          <a:spLocks/>
                        </wps:cNvSpPr>
                        <wps:spPr bwMode="auto">
                          <a:xfrm>
                            <a:off x="5" y="5"/>
                            <a:ext cx="10260" cy="20"/>
                          </a:xfrm>
                          <a:custGeom>
                            <a:avLst/>
                            <a:gdLst>
                              <a:gd name="T0" fmla="*/ 0 w 10260"/>
                              <a:gd name="T1" fmla="*/ 0 h 20"/>
                              <a:gd name="T2" fmla="*/ 10259 w 10260"/>
                              <a:gd name="T3" fmla="*/ 0 h 20"/>
                            </a:gdLst>
                            <a:ahLst/>
                            <a:cxnLst>
                              <a:cxn ang="0">
                                <a:pos x="T0" y="T1"/>
                              </a:cxn>
                              <a:cxn ang="0">
                                <a:pos x="T2" y="T3"/>
                              </a:cxn>
                            </a:cxnLst>
                            <a:rect l="0" t="0" r="r" b="b"/>
                            <a:pathLst>
                              <a:path w="10260" h="20">
                                <a:moveTo>
                                  <a:pt x="0" y="0"/>
                                </a:moveTo>
                                <a:lnTo>
                                  <a:pt x="10259" y="0"/>
                                </a:lnTo>
                              </a:path>
                            </a:pathLst>
                          </a:custGeom>
                          <a:noFill/>
                          <a:ln w="736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F25F1CF" id="Group 4" o:spid="_x0000_s1026" style="width:513.6pt;height:1pt;mso-position-horizontal-relative:char;mso-position-vertical-relative:line" coordsize="1027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">
                <v:shape id="Freeform 5" o:spid="_x0000_s1027" style="position:absolute;left:5;top:5;width:10260;height:20;visibility:visible;mso-wrap-style:square;v-text-anchor:top" coordsize="102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" path="m,l10259,e" filled="f" strokeweight=".20458mm">
                  <v:path arrowok="t" o:connecttype="custom" o:connectlocs="0,0;10259,0" o:connectangles="0,0"/>
                </v:shape>
                <w10:anchorlock/>
              </v:group>
            </w:pict>
          </mc:Fallback>
        </mc:AlternateContent>
      </w:r>
    </w:p>
    <w:p w14:paraId="27B161EF" w14:textId="77777777" w:rsidR="00477B72" w:rsidRPr="00447E95" w:rsidRDefault="00477B72" w:rsidP="009F11EC">
      <w:pPr>
        <w:pStyle w:val="Corpsdetexte"/>
        <w:kinsoku w:val="0"/>
        <w:overflowPunct w:val="0"/>
        <w:spacing w:after="100"/>
        <w:ind w:left="0"/>
        <w:rPr>
          <w:rFonts w:ascii="Helvetica" w:hAnsi="Helvetica" w:cs="Helvetica"/>
          <w:sz w:val="29"/>
          <w:szCs w:val="29"/>
        </w:rPr>
      </w:pPr>
    </w:p>
    <w:p w14:paraId="5B06E14B" w14:textId="77777777" w:rsidR="00477B72" w:rsidRPr="00447E95" w:rsidRDefault="00477B72" w:rsidP="009F11EC">
      <w:pPr>
        <w:pStyle w:val="Titre3"/>
        <w:kinsoku w:val="0"/>
        <w:overflowPunct w:val="0"/>
        <w:spacing w:before="0" w:after="100"/>
        <w:ind w:left="0" w:right="10"/>
      </w:pPr>
      <w:r w:rsidRPr="00447E95">
        <w:t>Titre du projet</w:t>
      </w:r>
      <w:r w:rsidRPr="00447E95">
        <w:rPr>
          <w:spacing w:val="-1"/>
        </w:rPr>
        <w:t xml:space="preserve"> </w:t>
      </w:r>
      <w:r w:rsidRPr="00447E95">
        <w:t>: Domaine scientifique</w:t>
      </w:r>
      <w:r w:rsidR="007E3F19" w:rsidRPr="00447E95">
        <w:t xml:space="preserve"> et discipline</w:t>
      </w:r>
      <w:r w:rsidRPr="00447E95">
        <w:rPr>
          <w:spacing w:val="-2"/>
        </w:rPr>
        <w:t xml:space="preserve"> </w:t>
      </w:r>
      <w:r w:rsidRPr="00447E95">
        <w:t>:</w:t>
      </w:r>
    </w:p>
    <w:p w14:paraId="73BDCAA4" w14:textId="77777777" w:rsidR="00421469" w:rsidRPr="00447E95" w:rsidRDefault="00421469" w:rsidP="009F11EC">
      <w:pPr>
        <w:pStyle w:val="Corpsdetexte"/>
        <w:kinsoku w:val="0"/>
        <w:overflowPunct w:val="0"/>
        <w:spacing w:after="100"/>
        <w:ind w:left="0"/>
        <w:rPr>
          <w:rFonts w:ascii="Helvetica" w:hAnsi="Helvetica" w:cs="Helvetica"/>
          <w:b/>
          <w:bCs/>
          <w:i w:val="0"/>
          <w:iCs w:val="0"/>
          <w:color w:val="000000" w:themeColor="text1"/>
          <w:sz w:val="22"/>
          <w:szCs w:val="22"/>
        </w:rPr>
      </w:pPr>
    </w:p>
    <w:p w14:paraId="01E3B9E1" w14:textId="7B31C157" w:rsidR="00421469" w:rsidRPr="00447E95" w:rsidRDefault="00477B72" w:rsidP="002A0577">
      <w:pPr>
        <w:pStyle w:val="Corpsdetexte"/>
        <w:kinsoku w:val="0"/>
        <w:overflowPunct w:val="0"/>
        <w:spacing w:after="100"/>
        <w:ind w:left="0"/>
        <w:rPr>
          <w:rFonts w:ascii="Helvetica" w:hAnsi="Helvetica" w:cs="Helvetica"/>
          <w:i w:val="0"/>
          <w:iCs w:val="0"/>
          <w:color w:val="000000" w:themeColor="text1"/>
          <w:sz w:val="22"/>
          <w:szCs w:val="22"/>
        </w:rPr>
      </w:pPr>
      <w:r w:rsidRPr="00447E95">
        <w:rPr>
          <w:rFonts w:ascii="Helvetica" w:hAnsi="Helvetica" w:cs="Helvetica"/>
          <w:b/>
          <w:bCs/>
          <w:i w:val="0"/>
          <w:iCs w:val="0"/>
          <w:color w:val="000000" w:themeColor="text1"/>
          <w:sz w:val="22"/>
          <w:szCs w:val="22"/>
        </w:rPr>
        <w:t>Chercheur</w:t>
      </w:r>
      <w:r w:rsidRPr="00447E95">
        <w:rPr>
          <w:rFonts w:ascii="Helvetica" w:hAnsi="Helvetica" w:cs="Helvetica"/>
          <w:b/>
          <w:bCs/>
          <w:i w:val="0"/>
          <w:iCs w:val="0"/>
          <w:color w:val="000000" w:themeColor="text1"/>
          <w:spacing w:val="1"/>
          <w:sz w:val="22"/>
          <w:szCs w:val="22"/>
        </w:rPr>
        <w:t xml:space="preserve"> </w:t>
      </w:r>
      <w:r w:rsidRPr="00447E95">
        <w:rPr>
          <w:rFonts w:ascii="Helvetica" w:hAnsi="Helvetica" w:cs="Helvetica"/>
          <w:b/>
          <w:bCs/>
          <w:i w:val="0"/>
          <w:iCs w:val="0"/>
          <w:color w:val="000000" w:themeColor="text1"/>
          <w:sz w:val="22"/>
          <w:szCs w:val="22"/>
        </w:rPr>
        <w:t>titulaire</w:t>
      </w:r>
      <w:r w:rsidRPr="00447E95">
        <w:rPr>
          <w:rFonts w:ascii="Helvetica" w:hAnsi="Helvetica" w:cs="Helvetica"/>
          <w:b/>
          <w:bCs/>
          <w:i w:val="0"/>
          <w:iCs w:val="0"/>
          <w:color w:val="000000" w:themeColor="text1"/>
          <w:spacing w:val="-2"/>
          <w:sz w:val="22"/>
          <w:szCs w:val="22"/>
        </w:rPr>
        <w:t xml:space="preserve"> </w:t>
      </w:r>
      <w:r w:rsidRPr="00447E95">
        <w:rPr>
          <w:rFonts w:ascii="Helvetica" w:hAnsi="Helvetica" w:cs="Helvetica"/>
          <w:b/>
          <w:bCs/>
          <w:i w:val="0"/>
          <w:iCs w:val="0"/>
          <w:color w:val="000000" w:themeColor="text1"/>
          <w:sz w:val="22"/>
          <w:szCs w:val="22"/>
        </w:rPr>
        <w:t>(1 seul)</w:t>
      </w:r>
      <w:r w:rsidRPr="00447E95">
        <w:rPr>
          <w:rFonts w:ascii="Helvetica" w:hAnsi="Helvetica" w:cs="Helvetica"/>
          <w:b/>
          <w:bCs/>
          <w:i w:val="0"/>
          <w:iCs w:val="0"/>
          <w:color w:val="000000" w:themeColor="text1"/>
          <w:spacing w:val="-1"/>
          <w:sz w:val="22"/>
          <w:szCs w:val="22"/>
        </w:rPr>
        <w:t xml:space="preserve"> </w:t>
      </w:r>
      <w:r w:rsidRPr="00447E95">
        <w:rPr>
          <w:rFonts w:ascii="Helvetica" w:hAnsi="Helvetica" w:cs="Helvetica"/>
          <w:b/>
          <w:bCs/>
          <w:i w:val="0"/>
          <w:iCs w:val="0"/>
          <w:color w:val="000000" w:themeColor="text1"/>
          <w:sz w:val="22"/>
          <w:szCs w:val="22"/>
        </w:rPr>
        <w:t>responsable</w:t>
      </w:r>
      <w:r w:rsidRPr="00447E95">
        <w:rPr>
          <w:rFonts w:ascii="Helvetica" w:hAnsi="Helvetica" w:cs="Helvetica"/>
          <w:b/>
          <w:bCs/>
          <w:i w:val="0"/>
          <w:iCs w:val="0"/>
          <w:color w:val="000000" w:themeColor="text1"/>
          <w:spacing w:val="-2"/>
          <w:sz w:val="22"/>
          <w:szCs w:val="22"/>
        </w:rPr>
        <w:t xml:space="preserve"> </w:t>
      </w:r>
      <w:r w:rsidRPr="00447E95">
        <w:rPr>
          <w:rFonts w:ascii="Helvetica" w:hAnsi="Helvetica" w:cs="Helvetica"/>
          <w:b/>
          <w:bCs/>
          <w:i w:val="0"/>
          <w:iCs w:val="0"/>
          <w:color w:val="000000" w:themeColor="text1"/>
          <w:sz w:val="22"/>
          <w:szCs w:val="22"/>
        </w:rPr>
        <w:t>scientifique du</w:t>
      </w:r>
      <w:r w:rsidRPr="00447E95">
        <w:rPr>
          <w:rFonts w:ascii="Helvetica" w:hAnsi="Helvetica" w:cs="Helvetica"/>
          <w:b/>
          <w:bCs/>
          <w:i w:val="0"/>
          <w:iCs w:val="0"/>
          <w:color w:val="000000" w:themeColor="text1"/>
          <w:spacing w:val="-2"/>
          <w:sz w:val="22"/>
          <w:szCs w:val="22"/>
        </w:rPr>
        <w:t xml:space="preserve"> </w:t>
      </w:r>
      <w:r w:rsidRPr="00447E95">
        <w:rPr>
          <w:rFonts w:ascii="Helvetica" w:hAnsi="Helvetica" w:cs="Helvetica"/>
          <w:b/>
          <w:bCs/>
          <w:i w:val="0"/>
          <w:iCs w:val="0"/>
          <w:color w:val="000000" w:themeColor="text1"/>
          <w:sz w:val="22"/>
          <w:szCs w:val="22"/>
        </w:rPr>
        <w:t>projet</w:t>
      </w:r>
      <w:r w:rsidRPr="00447E95">
        <w:rPr>
          <w:rFonts w:ascii="Helvetica" w:hAnsi="Helvetica" w:cs="Helvetica"/>
          <w:b/>
          <w:bCs/>
          <w:i w:val="0"/>
          <w:iCs w:val="0"/>
          <w:color w:val="000000" w:themeColor="text1"/>
          <w:spacing w:val="-1"/>
          <w:sz w:val="22"/>
          <w:szCs w:val="22"/>
        </w:rPr>
        <w:t xml:space="preserve"> </w:t>
      </w:r>
      <w:r w:rsidRPr="00447E95">
        <w:rPr>
          <w:rFonts w:ascii="Helvetica" w:hAnsi="Helvetica" w:cs="Helvetica"/>
          <w:b/>
          <w:bCs/>
          <w:i w:val="0"/>
          <w:iCs w:val="0"/>
          <w:color w:val="000000" w:themeColor="text1"/>
          <w:sz w:val="22"/>
          <w:szCs w:val="22"/>
        </w:rPr>
        <w:t>:</w:t>
      </w:r>
      <w:r w:rsidR="0016618B" w:rsidRPr="00447E95">
        <w:rPr>
          <w:rFonts w:ascii="Calibri" w:hAnsi="Calibri" w:cs="Calibri"/>
          <w:color w:val="000000" w:themeColor="text1"/>
          <w:sz w:val="22"/>
          <w:szCs w:val="22"/>
          <w:lang w:eastAsia="en-GB"/>
        </w:rPr>
        <w:t xml:space="preserve"> </w:t>
      </w:r>
    </w:p>
    <w:p w14:paraId="185EACCE" w14:textId="77777777" w:rsidR="00477B72" w:rsidRPr="00447E95" w:rsidRDefault="00477B72" w:rsidP="009F11EC">
      <w:pPr>
        <w:pStyle w:val="Corpsdetexte"/>
        <w:kinsoku w:val="0"/>
        <w:overflowPunct w:val="0"/>
        <w:spacing w:after="100"/>
        <w:ind w:left="0"/>
        <w:rPr>
          <w:sz w:val="28"/>
          <w:szCs w:val="28"/>
        </w:rPr>
      </w:pPr>
    </w:p>
    <w:p w14:paraId="031819EF" w14:textId="469B7C1E" w:rsidR="00477B72" w:rsidRPr="00447E95" w:rsidRDefault="00477B72" w:rsidP="009F11EC">
      <w:pPr>
        <w:pStyle w:val="Titre3"/>
        <w:kinsoku w:val="0"/>
        <w:overflowPunct w:val="0"/>
        <w:spacing w:before="0" w:after="100"/>
        <w:ind w:left="0"/>
        <w:rPr>
          <w:b w:val="0"/>
          <w:bCs w:val="0"/>
        </w:rPr>
      </w:pPr>
      <w:r w:rsidRPr="00447E95">
        <w:t>Autres</w:t>
      </w:r>
      <w:r w:rsidRPr="00447E95">
        <w:rPr>
          <w:spacing w:val="1"/>
        </w:rPr>
        <w:t xml:space="preserve"> </w:t>
      </w:r>
      <w:r w:rsidRPr="00447E95">
        <w:t>chercheurs</w:t>
      </w:r>
      <w:r w:rsidR="004672B5" w:rsidRPr="00447E95">
        <w:t xml:space="preserve"> ou étudiants</w:t>
      </w:r>
      <w:r w:rsidRPr="00447E95">
        <w:rPr>
          <w:spacing w:val="1"/>
        </w:rPr>
        <w:t xml:space="preserve"> </w:t>
      </w:r>
      <w:r w:rsidRPr="00447E95">
        <w:t>participant</w:t>
      </w:r>
      <w:r w:rsidRPr="00447E95">
        <w:rPr>
          <w:spacing w:val="2"/>
        </w:rPr>
        <w:t xml:space="preserve"> </w:t>
      </w:r>
      <w:r w:rsidRPr="00447E95">
        <w:t>au</w:t>
      </w:r>
      <w:r w:rsidRPr="00447E95">
        <w:rPr>
          <w:spacing w:val="-2"/>
        </w:rPr>
        <w:t xml:space="preserve"> </w:t>
      </w:r>
      <w:r w:rsidRPr="00447E95">
        <w:t>projet</w:t>
      </w:r>
      <w:r w:rsidRPr="00447E95">
        <w:rPr>
          <w:spacing w:val="-1"/>
        </w:rPr>
        <w:t xml:space="preserve"> </w:t>
      </w:r>
      <w:r w:rsidRPr="00447E95">
        <w:t>:</w:t>
      </w:r>
    </w:p>
    <w:p w14:paraId="76C1BA47" w14:textId="77777777" w:rsidR="00421469" w:rsidRPr="00447E95" w:rsidRDefault="00421469" w:rsidP="009F11EC">
      <w:pPr>
        <w:pStyle w:val="Corpsdetexte"/>
        <w:kinsoku w:val="0"/>
        <w:overflowPunct w:val="0"/>
        <w:spacing w:after="100"/>
        <w:ind w:left="0"/>
        <w:rPr>
          <w:rFonts w:ascii="Helvetica" w:hAnsi="Helvetica" w:cs="Helvetica"/>
          <w:b/>
          <w:bCs/>
          <w:i w:val="0"/>
          <w:iCs w:val="0"/>
          <w:sz w:val="22"/>
          <w:szCs w:val="22"/>
        </w:rPr>
      </w:pPr>
    </w:p>
    <w:p w14:paraId="01143088" w14:textId="77777777" w:rsidR="007E3F19" w:rsidRPr="00447E95" w:rsidRDefault="00477B72" w:rsidP="009F11EC">
      <w:pPr>
        <w:pStyle w:val="Corpsdetexte"/>
        <w:kinsoku w:val="0"/>
        <w:overflowPunct w:val="0"/>
        <w:spacing w:after="100"/>
        <w:ind w:left="0" w:right="-7"/>
        <w:rPr>
          <w:rFonts w:ascii="Helvetica" w:hAnsi="Helvetica" w:cs="Helvetica"/>
          <w:b/>
          <w:bCs/>
          <w:i w:val="0"/>
          <w:iCs w:val="0"/>
          <w:sz w:val="22"/>
          <w:szCs w:val="22"/>
        </w:rPr>
      </w:pPr>
      <w:r w:rsidRPr="00447E95">
        <w:rPr>
          <w:rFonts w:ascii="Helvetica" w:hAnsi="Helvetica" w:cs="Helvetica"/>
          <w:b/>
          <w:bCs/>
          <w:i w:val="0"/>
          <w:iCs w:val="0"/>
          <w:sz w:val="22"/>
          <w:szCs w:val="22"/>
        </w:rPr>
        <w:t>Lieu(x)</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de</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recherche</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où</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l’étude</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va être</w:t>
      </w:r>
      <w:r w:rsidRPr="00447E95">
        <w:rPr>
          <w:rFonts w:ascii="Helvetica" w:hAnsi="Helvetica" w:cs="Helvetica"/>
          <w:b/>
          <w:bCs/>
          <w:i w:val="0"/>
          <w:iCs w:val="0"/>
          <w:spacing w:val="1"/>
          <w:sz w:val="22"/>
          <w:szCs w:val="22"/>
        </w:rPr>
        <w:t xml:space="preserve"> </w:t>
      </w:r>
      <w:r w:rsidRPr="00447E95">
        <w:rPr>
          <w:rFonts w:ascii="Helvetica" w:hAnsi="Helvetica" w:cs="Helvetica"/>
          <w:b/>
          <w:bCs/>
          <w:i w:val="0"/>
          <w:iCs w:val="0"/>
          <w:sz w:val="22"/>
          <w:szCs w:val="22"/>
        </w:rPr>
        <w:t>conduite</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 xml:space="preserve">: </w:t>
      </w:r>
    </w:p>
    <w:p w14:paraId="6CC2C2CF" w14:textId="77777777" w:rsidR="007E3F19" w:rsidRPr="00447E95" w:rsidRDefault="007E3F19" w:rsidP="009F11EC">
      <w:pPr>
        <w:pStyle w:val="Corpsdetexte"/>
        <w:kinsoku w:val="0"/>
        <w:overflowPunct w:val="0"/>
        <w:spacing w:after="100"/>
        <w:ind w:left="0" w:right="-7"/>
        <w:rPr>
          <w:rFonts w:ascii="Helvetica" w:hAnsi="Helvetica" w:cs="Helvetica"/>
          <w:b/>
          <w:bCs/>
          <w:i w:val="0"/>
          <w:iCs w:val="0"/>
          <w:sz w:val="22"/>
          <w:szCs w:val="22"/>
        </w:rPr>
      </w:pPr>
    </w:p>
    <w:p w14:paraId="06B8821A" w14:textId="77777777" w:rsidR="00477B72" w:rsidRPr="00447E95" w:rsidRDefault="00477B72" w:rsidP="009F11EC">
      <w:pPr>
        <w:pStyle w:val="Corpsdetexte"/>
        <w:kinsoku w:val="0"/>
        <w:overflowPunct w:val="0"/>
        <w:spacing w:after="100"/>
        <w:ind w:left="0" w:right="-7"/>
        <w:rPr>
          <w:rFonts w:ascii="Helvetica" w:hAnsi="Helvetica" w:cs="Helvetica"/>
          <w:i w:val="0"/>
          <w:iCs w:val="0"/>
          <w:sz w:val="22"/>
          <w:szCs w:val="22"/>
        </w:rPr>
      </w:pPr>
      <w:r w:rsidRPr="00447E95">
        <w:rPr>
          <w:rFonts w:ascii="Helvetica" w:hAnsi="Helvetica" w:cs="Helvetica"/>
          <w:b/>
          <w:bCs/>
          <w:i w:val="0"/>
          <w:iCs w:val="0"/>
          <w:sz w:val="22"/>
          <w:szCs w:val="22"/>
        </w:rPr>
        <w:t>Objectif</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principal</w:t>
      </w:r>
      <w:r w:rsidRPr="00447E95">
        <w:rPr>
          <w:rFonts w:ascii="Helvetica" w:hAnsi="Helvetica" w:cs="Helvetica"/>
          <w:b/>
          <w:bCs/>
          <w:i w:val="0"/>
          <w:iCs w:val="0"/>
          <w:spacing w:val="-1"/>
          <w:sz w:val="22"/>
          <w:szCs w:val="22"/>
        </w:rPr>
        <w:t xml:space="preserve"> </w:t>
      </w:r>
      <w:r w:rsidRPr="00447E95">
        <w:rPr>
          <w:rFonts w:ascii="Helvetica" w:hAnsi="Helvetica" w:cs="Helvetica"/>
          <w:b/>
          <w:bCs/>
          <w:i w:val="0"/>
          <w:iCs w:val="0"/>
          <w:sz w:val="22"/>
          <w:szCs w:val="22"/>
        </w:rPr>
        <w:t>(5</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lignes max.)</w:t>
      </w:r>
      <w:r w:rsidRPr="00447E95">
        <w:rPr>
          <w:rFonts w:ascii="Helvetica" w:hAnsi="Helvetica" w:cs="Helvetica"/>
          <w:b/>
          <w:bCs/>
          <w:i w:val="0"/>
          <w:iCs w:val="0"/>
          <w:spacing w:val="-1"/>
          <w:sz w:val="22"/>
          <w:szCs w:val="22"/>
        </w:rPr>
        <w:t xml:space="preserve"> </w:t>
      </w:r>
      <w:r w:rsidRPr="00447E95">
        <w:rPr>
          <w:rFonts w:ascii="Helvetica" w:hAnsi="Helvetica" w:cs="Helvetica"/>
          <w:b/>
          <w:bCs/>
          <w:i w:val="0"/>
          <w:iCs w:val="0"/>
          <w:sz w:val="22"/>
          <w:szCs w:val="22"/>
        </w:rPr>
        <w:t>:</w:t>
      </w:r>
    </w:p>
    <w:p w14:paraId="658263AD" w14:textId="77777777" w:rsidR="007E3F19" w:rsidRPr="00447E95" w:rsidRDefault="007E3F19" w:rsidP="009F11EC">
      <w:pPr>
        <w:pStyle w:val="Corpsdetexte"/>
        <w:kinsoku w:val="0"/>
        <w:overflowPunct w:val="0"/>
        <w:spacing w:after="100"/>
        <w:ind w:left="0" w:right="104"/>
        <w:rPr>
          <w:rFonts w:ascii="Helvetica" w:hAnsi="Helvetica" w:cs="Helvetica"/>
          <w:b/>
          <w:bCs/>
          <w:i w:val="0"/>
          <w:iCs w:val="0"/>
        </w:rPr>
      </w:pPr>
    </w:p>
    <w:p w14:paraId="5636E1F3" w14:textId="77777777" w:rsidR="00477B72" w:rsidRPr="00447E95" w:rsidRDefault="00477B72" w:rsidP="009F11EC">
      <w:pPr>
        <w:pStyle w:val="Corpsdetexte"/>
        <w:kinsoku w:val="0"/>
        <w:overflowPunct w:val="0"/>
        <w:spacing w:after="100"/>
        <w:ind w:left="0" w:right="104"/>
        <w:rPr>
          <w:rFonts w:ascii="Helvetica" w:hAnsi="Helvetica" w:cs="Helvetica"/>
          <w:i w:val="0"/>
          <w:iCs w:val="0"/>
        </w:rPr>
      </w:pPr>
      <w:r w:rsidRPr="00447E95">
        <w:rPr>
          <w:rFonts w:ascii="Helvetica" w:hAnsi="Helvetica" w:cs="Helvetica"/>
          <w:b/>
          <w:bCs/>
          <w:i w:val="0"/>
          <w:iCs w:val="0"/>
        </w:rPr>
        <w:t>Je</w:t>
      </w:r>
      <w:r w:rsidRPr="00447E95">
        <w:rPr>
          <w:rFonts w:ascii="Helvetica" w:hAnsi="Helvetica" w:cs="Helvetica"/>
          <w:b/>
          <w:bCs/>
          <w:i w:val="0"/>
          <w:iCs w:val="0"/>
          <w:spacing w:val="29"/>
        </w:rPr>
        <w:t xml:space="preserve"> </w:t>
      </w:r>
      <w:r w:rsidRPr="00447E95">
        <w:rPr>
          <w:rFonts w:ascii="Helvetica" w:hAnsi="Helvetica" w:cs="Helvetica"/>
          <w:b/>
          <w:bCs/>
          <w:i w:val="0"/>
          <w:iCs w:val="0"/>
        </w:rPr>
        <w:t>prends</w:t>
      </w:r>
      <w:r w:rsidRPr="00447E95">
        <w:rPr>
          <w:rFonts w:ascii="Helvetica" w:hAnsi="Helvetica" w:cs="Helvetica"/>
          <w:b/>
          <w:bCs/>
          <w:i w:val="0"/>
          <w:iCs w:val="0"/>
          <w:spacing w:val="32"/>
        </w:rPr>
        <w:t xml:space="preserve"> </w:t>
      </w:r>
      <w:r w:rsidRPr="00447E95">
        <w:rPr>
          <w:rFonts w:ascii="Helvetica" w:hAnsi="Helvetica" w:cs="Helvetica"/>
          <w:b/>
          <w:bCs/>
          <w:i w:val="0"/>
          <w:iCs w:val="0"/>
        </w:rPr>
        <w:t>connaissance</w:t>
      </w:r>
      <w:r w:rsidRPr="00447E95">
        <w:rPr>
          <w:rFonts w:ascii="Helvetica" w:hAnsi="Helvetica" w:cs="Helvetica"/>
          <w:b/>
          <w:bCs/>
          <w:i w:val="0"/>
          <w:iCs w:val="0"/>
          <w:spacing w:val="33"/>
        </w:rPr>
        <w:t xml:space="preserve"> </w:t>
      </w:r>
      <w:r w:rsidRPr="00447E95">
        <w:rPr>
          <w:rFonts w:ascii="Helvetica" w:hAnsi="Helvetica" w:cs="Helvetica"/>
          <w:b/>
          <w:bCs/>
          <w:i w:val="0"/>
          <w:iCs w:val="0"/>
        </w:rPr>
        <w:t>du</w:t>
      </w:r>
      <w:r w:rsidRPr="00447E95">
        <w:rPr>
          <w:rFonts w:ascii="Helvetica" w:hAnsi="Helvetica" w:cs="Helvetica"/>
          <w:b/>
          <w:bCs/>
          <w:i w:val="0"/>
          <w:iCs w:val="0"/>
          <w:spacing w:val="30"/>
        </w:rPr>
        <w:t xml:space="preserve"> </w:t>
      </w:r>
      <w:r w:rsidRPr="00447E95">
        <w:rPr>
          <w:rFonts w:ascii="Helvetica" w:hAnsi="Helvetica" w:cs="Helvetica"/>
          <w:b/>
          <w:bCs/>
          <w:i w:val="0"/>
          <w:iCs w:val="0"/>
        </w:rPr>
        <w:t>fait</w:t>
      </w:r>
      <w:r w:rsidRPr="00447E95">
        <w:rPr>
          <w:rFonts w:ascii="Helvetica" w:hAnsi="Helvetica" w:cs="Helvetica"/>
          <w:b/>
          <w:bCs/>
          <w:i w:val="0"/>
          <w:iCs w:val="0"/>
          <w:spacing w:val="31"/>
        </w:rPr>
        <w:t xml:space="preserve"> </w:t>
      </w:r>
      <w:r w:rsidRPr="00447E95">
        <w:rPr>
          <w:rFonts w:ascii="Helvetica" w:hAnsi="Helvetica" w:cs="Helvetica"/>
          <w:b/>
          <w:bCs/>
          <w:i w:val="0"/>
          <w:iCs w:val="0"/>
        </w:rPr>
        <w:t>que</w:t>
      </w:r>
      <w:r w:rsidRPr="00447E95">
        <w:rPr>
          <w:rFonts w:ascii="Helvetica" w:hAnsi="Helvetica" w:cs="Helvetica"/>
          <w:b/>
          <w:bCs/>
          <w:i w:val="0"/>
          <w:iCs w:val="0"/>
          <w:spacing w:val="29"/>
        </w:rPr>
        <w:t xml:space="preserve"> </w:t>
      </w:r>
      <w:r w:rsidRPr="00447E95">
        <w:rPr>
          <w:rFonts w:ascii="Helvetica" w:hAnsi="Helvetica" w:cs="Helvetica"/>
          <w:b/>
          <w:bCs/>
          <w:i w:val="0"/>
          <w:iCs w:val="0"/>
        </w:rPr>
        <w:t>l’avis</w:t>
      </w:r>
      <w:r w:rsidRPr="00447E95">
        <w:rPr>
          <w:rFonts w:ascii="Helvetica" w:hAnsi="Helvetica" w:cs="Helvetica"/>
          <w:b/>
          <w:bCs/>
          <w:i w:val="0"/>
          <w:iCs w:val="0"/>
          <w:spacing w:val="30"/>
        </w:rPr>
        <w:t xml:space="preserve"> </w:t>
      </w:r>
      <w:r w:rsidRPr="00447E95">
        <w:rPr>
          <w:rFonts w:ascii="Helvetica" w:hAnsi="Helvetica" w:cs="Helvetica"/>
          <w:b/>
          <w:bCs/>
          <w:i w:val="0"/>
          <w:iCs w:val="0"/>
        </w:rPr>
        <w:t>rendu</w:t>
      </w:r>
      <w:r w:rsidRPr="00447E95">
        <w:rPr>
          <w:rFonts w:ascii="Helvetica" w:hAnsi="Helvetica" w:cs="Helvetica"/>
          <w:b/>
          <w:bCs/>
          <w:i w:val="0"/>
          <w:iCs w:val="0"/>
          <w:spacing w:val="30"/>
        </w:rPr>
        <w:t xml:space="preserve"> </w:t>
      </w:r>
      <w:r w:rsidRPr="00447E95">
        <w:rPr>
          <w:rFonts w:ascii="Helvetica" w:hAnsi="Helvetica" w:cs="Helvetica"/>
          <w:b/>
          <w:bCs/>
          <w:i w:val="0"/>
          <w:iCs w:val="0"/>
        </w:rPr>
        <w:t>par</w:t>
      </w:r>
      <w:r w:rsidRPr="00447E95">
        <w:rPr>
          <w:rFonts w:ascii="Helvetica" w:hAnsi="Helvetica" w:cs="Helvetica"/>
          <w:b/>
          <w:bCs/>
          <w:i w:val="0"/>
          <w:iCs w:val="0"/>
          <w:spacing w:val="30"/>
        </w:rPr>
        <w:t xml:space="preserve"> </w:t>
      </w:r>
      <w:r w:rsidRPr="00447E95">
        <w:rPr>
          <w:rFonts w:ascii="Helvetica" w:hAnsi="Helvetica" w:cs="Helvetica"/>
          <w:b/>
          <w:bCs/>
          <w:i w:val="0"/>
          <w:iCs w:val="0"/>
        </w:rPr>
        <w:t>le</w:t>
      </w:r>
      <w:r w:rsidRPr="00447E95">
        <w:rPr>
          <w:rFonts w:ascii="Helvetica" w:hAnsi="Helvetica" w:cs="Helvetica"/>
          <w:b/>
          <w:bCs/>
          <w:i w:val="0"/>
          <w:iCs w:val="0"/>
          <w:spacing w:val="29"/>
        </w:rPr>
        <w:t xml:space="preserve"> </w:t>
      </w:r>
      <w:r w:rsidRPr="00447E95">
        <w:rPr>
          <w:rFonts w:ascii="Helvetica" w:hAnsi="Helvetica" w:cs="Helvetica"/>
          <w:b/>
          <w:bCs/>
          <w:i w:val="0"/>
          <w:iCs w:val="0"/>
        </w:rPr>
        <w:t>CERNI</w:t>
      </w:r>
      <w:r w:rsidRPr="00447E95">
        <w:rPr>
          <w:rFonts w:ascii="Helvetica" w:hAnsi="Helvetica" w:cs="Helvetica"/>
          <w:b/>
          <w:bCs/>
          <w:i w:val="0"/>
          <w:iCs w:val="0"/>
          <w:spacing w:val="30"/>
        </w:rPr>
        <w:t xml:space="preserve"> </w:t>
      </w:r>
      <w:r w:rsidRPr="00447E95">
        <w:rPr>
          <w:rFonts w:ascii="Helvetica" w:hAnsi="Helvetica" w:cs="Helvetica"/>
          <w:b/>
          <w:bCs/>
          <w:i w:val="0"/>
          <w:iCs w:val="0"/>
        </w:rPr>
        <w:t>ne</w:t>
      </w:r>
      <w:r w:rsidRPr="00447E95">
        <w:rPr>
          <w:rFonts w:ascii="Helvetica" w:hAnsi="Helvetica" w:cs="Helvetica"/>
          <w:b/>
          <w:bCs/>
          <w:i w:val="0"/>
          <w:iCs w:val="0"/>
          <w:spacing w:val="29"/>
        </w:rPr>
        <w:t xml:space="preserve"> </w:t>
      </w:r>
      <w:r w:rsidRPr="00447E95">
        <w:rPr>
          <w:rFonts w:ascii="Helvetica" w:hAnsi="Helvetica" w:cs="Helvetica"/>
          <w:b/>
          <w:bCs/>
          <w:i w:val="0"/>
          <w:iCs w:val="0"/>
        </w:rPr>
        <w:t>concerne</w:t>
      </w:r>
      <w:r w:rsidRPr="00447E95">
        <w:rPr>
          <w:rFonts w:ascii="Helvetica" w:hAnsi="Helvetica" w:cs="Helvetica"/>
          <w:b/>
          <w:bCs/>
          <w:i w:val="0"/>
          <w:iCs w:val="0"/>
          <w:spacing w:val="30"/>
        </w:rPr>
        <w:t xml:space="preserve"> </w:t>
      </w:r>
      <w:r w:rsidRPr="00447E95">
        <w:rPr>
          <w:rFonts w:ascii="Helvetica" w:hAnsi="Helvetica" w:cs="Helvetica"/>
          <w:b/>
          <w:bCs/>
          <w:i w:val="0"/>
          <w:iCs w:val="0"/>
        </w:rPr>
        <w:t>que</w:t>
      </w:r>
      <w:r w:rsidRPr="00447E95">
        <w:rPr>
          <w:rFonts w:ascii="Helvetica" w:hAnsi="Helvetica" w:cs="Helvetica"/>
          <w:b/>
          <w:bCs/>
          <w:i w:val="0"/>
          <w:iCs w:val="0"/>
          <w:spacing w:val="30"/>
        </w:rPr>
        <w:t xml:space="preserve"> </w:t>
      </w:r>
      <w:r w:rsidRPr="00447E95">
        <w:rPr>
          <w:rFonts w:ascii="Helvetica" w:hAnsi="Helvetica" w:cs="Helvetica"/>
          <w:b/>
          <w:bCs/>
          <w:i w:val="0"/>
          <w:iCs w:val="0"/>
        </w:rPr>
        <w:t>le</w:t>
      </w:r>
      <w:r w:rsidRPr="00447E95">
        <w:rPr>
          <w:rFonts w:ascii="Helvetica" w:hAnsi="Helvetica" w:cs="Helvetica"/>
          <w:b/>
          <w:bCs/>
          <w:i w:val="0"/>
          <w:iCs w:val="0"/>
          <w:spacing w:val="29"/>
        </w:rPr>
        <w:t xml:space="preserve"> </w:t>
      </w:r>
      <w:r w:rsidRPr="00447E95">
        <w:rPr>
          <w:rFonts w:ascii="Helvetica" w:hAnsi="Helvetica" w:cs="Helvetica"/>
          <w:b/>
          <w:bCs/>
          <w:i w:val="0"/>
          <w:iCs w:val="0"/>
        </w:rPr>
        <w:t>projet</w:t>
      </w:r>
      <w:r w:rsidRPr="00447E95">
        <w:rPr>
          <w:rFonts w:ascii="Helvetica" w:hAnsi="Helvetica" w:cs="Helvetica"/>
          <w:b/>
          <w:bCs/>
          <w:i w:val="0"/>
          <w:iCs w:val="0"/>
          <w:spacing w:val="31"/>
        </w:rPr>
        <w:t xml:space="preserve"> </w:t>
      </w:r>
      <w:r w:rsidRPr="00447E95">
        <w:rPr>
          <w:rFonts w:ascii="Helvetica" w:hAnsi="Helvetica" w:cs="Helvetica"/>
          <w:b/>
          <w:bCs/>
          <w:i w:val="0"/>
          <w:iCs w:val="0"/>
        </w:rPr>
        <w:t>de</w:t>
      </w:r>
      <w:r w:rsidRPr="00447E95">
        <w:rPr>
          <w:rFonts w:ascii="Helvetica" w:hAnsi="Helvetica" w:cs="Helvetica"/>
          <w:b/>
          <w:bCs/>
          <w:i w:val="0"/>
          <w:iCs w:val="0"/>
          <w:spacing w:val="29"/>
        </w:rPr>
        <w:t xml:space="preserve"> </w:t>
      </w:r>
      <w:r w:rsidRPr="00447E95">
        <w:rPr>
          <w:rFonts w:ascii="Helvetica" w:hAnsi="Helvetica" w:cs="Helvetica"/>
          <w:b/>
          <w:bCs/>
          <w:i w:val="0"/>
          <w:iCs w:val="0"/>
        </w:rPr>
        <w:t>recherche</w:t>
      </w:r>
      <w:r w:rsidRPr="00447E95">
        <w:rPr>
          <w:rFonts w:ascii="Helvetica" w:hAnsi="Helvetica" w:cs="Helvetica"/>
          <w:b/>
          <w:bCs/>
          <w:i w:val="0"/>
          <w:iCs w:val="0"/>
          <w:w w:val="99"/>
        </w:rPr>
        <w:t xml:space="preserve"> </w:t>
      </w:r>
      <w:r w:rsidRPr="00447E95">
        <w:rPr>
          <w:rFonts w:ascii="Helvetica" w:hAnsi="Helvetica" w:cs="Helvetica"/>
          <w:b/>
          <w:bCs/>
          <w:i w:val="0"/>
          <w:iCs w:val="0"/>
        </w:rPr>
        <w:t>présenté</w:t>
      </w:r>
      <w:r w:rsidRPr="00447E95">
        <w:rPr>
          <w:rFonts w:ascii="Helvetica" w:hAnsi="Helvetica" w:cs="Helvetica"/>
          <w:b/>
          <w:bCs/>
          <w:i w:val="0"/>
          <w:iCs w:val="0"/>
          <w:spacing w:val="-8"/>
        </w:rPr>
        <w:t xml:space="preserve"> </w:t>
      </w:r>
      <w:r w:rsidRPr="00447E95">
        <w:rPr>
          <w:rFonts w:ascii="Helvetica" w:hAnsi="Helvetica" w:cs="Helvetica"/>
          <w:b/>
          <w:bCs/>
          <w:i w:val="0"/>
          <w:iCs w:val="0"/>
        </w:rPr>
        <w:t>dans</w:t>
      </w:r>
      <w:r w:rsidRPr="00447E95">
        <w:rPr>
          <w:rFonts w:ascii="Helvetica" w:hAnsi="Helvetica" w:cs="Helvetica"/>
          <w:b/>
          <w:bCs/>
          <w:i w:val="0"/>
          <w:iCs w:val="0"/>
          <w:spacing w:val="-8"/>
        </w:rPr>
        <w:t xml:space="preserve"> </w:t>
      </w:r>
      <w:r w:rsidRPr="00447E95">
        <w:rPr>
          <w:rFonts w:ascii="Helvetica" w:hAnsi="Helvetica" w:cs="Helvetica"/>
          <w:b/>
          <w:bCs/>
          <w:i w:val="0"/>
          <w:iCs w:val="0"/>
        </w:rPr>
        <w:t>ce</w:t>
      </w:r>
      <w:r w:rsidRPr="00447E95">
        <w:rPr>
          <w:rFonts w:ascii="Helvetica" w:hAnsi="Helvetica" w:cs="Helvetica"/>
          <w:b/>
          <w:bCs/>
          <w:i w:val="0"/>
          <w:iCs w:val="0"/>
          <w:spacing w:val="-9"/>
        </w:rPr>
        <w:t xml:space="preserve"> </w:t>
      </w:r>
      <w:r w:rsidRPr="00447E95">
        <w:rPr>
          <w:rFonts w:ascii="Helvetica" w:hAnsi="Helvetica" w:cs="Helvetica"/>
          <w:b/>
          <w:bCs/>
          <w:i w:val="0"/>
          <w:iCs w:val="0"/>
        </w:rPr>
        <w:t>document.</w:t>
      </w:r>
    </w:p>
    <w:p w14:paraId="12871C05" w14:textId="77777777" w:rsidR="00477B72" w:rsidRPr="00447E95" w:rsidRDefault="00477B72" w:rsidP="009F11EC">
      <w:pPr>
        <w:pStyle w:val="Corpsdetexte"/>
        <w:kinsoku w:val="0"/>
        <w:overflowPunct w:val="0"/>
        <w:spacing w:after="100"/>
        <w:ind w:left="0"/>
        <w:rPr>
          <w:rFonts w:ascii="Helvetica" w:hAnsi="Helvetica" w:cs="Helvetica"/>
          <w:b/>
          <w:bCs/>
          <w:i w:val="0"/>
          <w:iCs w:val="0"/>
          <w:sz w:val="23"/>
          <w:szCs w:val="23"/>
        </w:rPr>
      </w:pPr>
    </w:p>
    <w:p w14:paraId="644A9F24" w14:textId="0D0291DD" w:rsidR="00477B72" w:rsidRPr="00447E95" w:rsidRDefault="00477B72" w:rsidP="009F11EC">
      <w:pPr>
        <w:pStyle w:val="Corpsdetexte"/>
        <w:kinsoku w:val="0"/>
        <w:overflowPunct w:val="0"/>
        <w:spacing w:after="100"/>
        <w:ind w:left="0"/>
        <w:rPr>
          <w:rFonts w:ascii="Helvetica" w:hAnsi="Helvetica" w:cs="Helvetica"/>
          <w:i w:val="0"/>
          <w:iCs w:val="0"/>
        </w:rPr>
      </w:pPr>
      <w:r w:rsidRPr="00447E95">
        <w:rPr>
          <w:rFonts w:ascii="Helvetica" w:hAnsi="Helvetica" w:cs="Helvetica"/>
          <w:b/>
          <w:bCs/>
          <w:i w:val="0"/>
          <w:iCs w:val="0"/>
        </w:rPr>
        <w:t>Date</w:t>
      </w:r>
      <w:r w:rsidRPr="00447E95">
        <w:rPr>
          <w:rFonts w:ascii="Helvetica" w:hAnsi="Helvetica" w:cs="Helvetica"/>
          <w:b/>
          <w:bCs/>
          <w:i w:val="0"/>
          <w:iCs w:val="0"/>
          <w:spacing w:val="-6"/>
        </w:rPr>
        <w:t xml:space="preserve"> </w:t>
      </w:r>
      <w:r w:rsidRPr="00447E95">
        <w:rPr>
          <w:rFonts w:ascii="Helvetica" w:hAnsi="Helvetica" w:cs="Helvetica"/>
          <w:b/>
          <w:bCs/>
          <w:i w:val="0"/>
          <w:iCs w:val="0"/>
        </w:rPr>
        <w:t>:</w:t>
      </w:r>
      <w:r w:rsidR="008814DD" w:rsidRPr="00447E95">
        <w:rPr>
          <w:rFonts w:ascii="Helvetica" w:hAnsi="Helvetica" w:cs="Helvetica"/>
          <w:b/>
          <w:bCs/>
          <w:i w:val="0"/>
          <w:iCs w:val="0"/>
        </w:rPr>
        <w:t xml:space="preserve"> </w:t>
      </w:r>
    </w:p>
    <w:p w14:paraId="1DC8122E" w14:textId="77777777" w:rsidR="00477B72" w:rsidRPr="00447E95" w:rsidRDefault="00477B72" w:rsidP="009F11EC">
      <w:pPr>
        <w:pStyle w:val="Corpsdetexte"/>
        <w:kinsoku w:val="0"/>
        <w:overflowPunct w:val="0"/>
        <w:spacing w:after="100"/>
        <w:ind w:left="0"/>
        <w:rPr>
          <w:rFonts w:ascii="Helvetica" w:hAnsi="Helvetica" w:cs="Helvetica"/>
          <w:b/>
          <w:bCs/>
          <w:i w:val="0"/>
          <w:iCs w:val="0"/>
          <w:sz w:val="25"/>
          <w:szCs w:val="25"/>
        </w:rPr>
      </w:pPr>
    </w:p>
    <w:p w14:paraId="1F6E29FB" w14:textId="77777777" w:rsidR="00477B72" w:rsidRPr="00447E95" w:rsidRDefault="00477B72" w:rsidP="009F11EC">
      <w:pPr>
        <w:pStyle w:val="Corpsdetexte"/>
        <w:kinsoku w:val="0"/>
        <w:overflowPunct w:val="0"/>
        <w:spacing w:after="100"/>
        <w:ind w:left="0"/>
        <w:rPr>
          <w:rFonts w:ascii="Helvetica" w:hAnsi="Helvetica" w:cs="Helvetica"/>
          <w:i w:val="0"/>
          <w:iCs w:val="0"/>
        </w:rPr>
      </w:pPr>
      <w:r w:rsidRPr="00447E95">
        <w:rPr>
          <w:rFonts w:ascii="Helvetica" w:hAnsi="Helvetica" w:cs="Helvetica"/>
          <w:b/>
          <w:bCs/>
          <w:i w:val="0"/>
          <w:iCs w:val="0"/>
        </w:rPr>
        <w:t>Signature</w:t>
      </w:r>
      <w:r w:rsidRPr="00447E95">
        <w:rPr>
          <w:rFonts w:ascii="Helvetica" w:hAnsi="Helvetica" w:cs="Helvetica"/>
          <w:b/>
          <w:bCs/>
          <w:i w:val="0"/>
          <w:iCs w:val="0"/>
          <w:spacing w:val="-11"/>
        </w:rPr>
        <w:t xml:space="preserve"> </w:t>
      </w:r>
      <w:r w:rsidRPr="00447E95">
        <w:rPr>
          <w:rFonts w:ascii="Helvetica" w:hAnsi="Helvetica" w:cs="Helvetica"/>
          <w:b/>
          <w:bCs/>
          <w:i w:val="0"/>
          <w:iCs w:val="0"/>
        </w:rPr>
        <w:t>numérisée</w:t>
      </w:r>
      <w:r w:rsidRPr="00447E95">
        <w:rPr>
          <w:rFonts w:ascii="Helvetica" w:hAnsi="Helvetica" w:cs="Helvetica"/>
          <w:b/>
          <w:bCs/>
          <w:i w:val="0"/>
          <w:iCs w:val="0"/>
          <w:spacing w:val="-10"/>
        </w:rPr>
        <w:t xml:space="preserve"> </w:t>
      </w:r>
      <w:r w:rsidRPr="00447E95">
        <w:rPr>
          <w:rFonts w:ascii="Helvetica" w:hAnsi="Helvetica" w:cs="Helvetica"/>
          <w:b/>
          <w:bCs/>
          <w:i w:val="0"/>
          <w:iCs w:val="0"/>
        </w:rPr>
        <w:t>du</w:t>
      </w:r>
      <w:r w:rsidRPr="00447E95">
        <w:rPr>
          <w:rFonts w:ascii="Helvetica" w:hAnsi="Helvetica" w:cs="Helvetica"/>
          <w:b/>
          <w:bCs/>
          <w:i w:val="0"/>
          <w:iCs w:val="0"/>
          <w:spacing w:val="-12"/>
        </w:rPr>
        <w:t xml:space="preserve"> </w:t>
      </w:r>
      <w:r w:rsidRPr="00447E95">
        <w:rPr>
          <w:rFonts w:ascii="Helvetica" w:hAnsi="Helvetica" w:cs="Helvetica"/>
          <w:b/>
          <w:bCs/>
          <w:i w:val="0"/>
          <w:iCs w:val="0"/>
        </w:rPr>
        <w:t>responsable</w:t>
      </w:r>
      <w:r w:rsidRPr="00447E95">
        <w:rPr>
          <w:rFonts w:ascii="Helvetica" w:hAnsi="Helvetica" w:cs="Helvetica"/>
          <w:b/>
          <w:bCs/>
          <w:i w:val="0"/>
          <w:iCs w:val="0"/>
          <w:spacing w:val="-12"/>
        </w:rPr>
        <w:t xml:space="preserve"> </w:t>
      </w:r>
      <w:r w:rsidRPr="00447E95">
        <w:rPr>
          <w:rFonts w:ascii="Helvetica" w:hAnsi="Helvetica" w:cs="Helvetica"/>
          <w:b/>
          <w:bCs/>
          <w:i w:val="0"/>
          <w:iCs w:val="0"/>
        </w:rPr>
        <w:t>scientifique</w:t>
      </w:r>
      <w:r w:rsidR="007E3F19" w:rsidRPr="00447E95">
        <w:rPr>
          <w:rFonts w:ascii="Helvetica" w:hAnsi="Helvetica" w:cs="Helvetica"/>
          <w:b/>
          <w:bCs/>
          <w:i w:val="0"/>
          <w:iCs w:val="0"/>
        </w:rPr>
        <w:t xml:space="preserve"> </w:t>
      </w:r>
      <w:r w:rsidRPr="00447E95">
        <w:rPr>
          <w:rFonts w:ascii="Helvetica" w:hAnsi="Helvetica" w:cs="Helvetica"/>
          <w:b/>
          <w:bCs/>
          <w:i w:val="0"/>
          <w:iCs w:val="0"/>
        </w:rPr>
        <w:t>:</w:t>
      </w:r>
    </w:p>
    <w:p w14:paraId="604D4FA8" w14:textId="77777777" w:rsidR="00477B72" w:rsidRPr="00447E95" w:rsidRDefault="00477B72" w:rsidP="009F11EC">
      <w:pPr>
        <w:pStyle w:val="Corpsdetexte"/>
        <w:kinsoku w:val="0"/>
        <w:overflowPunct w:val="0"/>
        <w:spacing w:after="100"/>
        <w:ind w:left="0"/>
        <w:rPr>
          <w:rFonts w:ascii="Helvetica" w:hAnsi="Helvetica" w:cs="Helvetica"/>
          <w:i w:val="0"/>
          <w:iCs w:val="0"/>
        </w:rPr>
      </w:pPr>
    </w:p>
    <w:p w14:paraId="30459C08" w14:textId="1DDE571C" w:rsidR="00796219" w:rsidRPr="00447E95" w:rsidRDefault="00796219" w:rsidP="009F11EC">
      <w:pPr>
        <w:pStyle w:val="Corpsdetexte"/>
        <w:kinsoku w:val="0"/>
        <w:overflowPunct w:val="0"/>
        <w:spacing w:after="100"/>
        <w:ind w:left="0"/>
        <w:rPr>
          <w:rFonts w:ascii="Helvetica" w:hAnsi="Helvetica" w:cs="Helvetica"/>
          <w:i w:val="0"/>
          <w:iCs w:val="0"/>
        </w:rPr>
        <w:sectPr w:rsidR="00796219" w:rsidRPr="00447E95" w:rsidSect="007E3F19">
          <w:headerReference w:type="default" r:id="rId10"/>
          <w:footerReference w:type="default" r:id="rId11"/>
          <w:pgSz w:w="11900" w:h="16840"/>
          <w:pgMar w:top="1134" w:right="1134" w:bottom="1134" w:left="1134" w:header="473" w:footer="243" w:gutter="0"/>
          <w:pgNumType w:start="1"/>
          <w:cols w:space="720"/>
          <w:noEndnote/>
          <w:docGrid w:linePitch="326"/>
        </w:sectPr>
      </w:pPr>
    </w:p>
    <w:p w14:paraId="10F5D932" w14:textId="77777777" w:rsidR="00477B72" w:rsidRPr="00447E95" w:rsidRDefault="00477B72" w:rsidP="009F11EC">
      <w:pPr>
        <w:pStyle w:val="Corpsdetexte"/>
        <w:numPr>
          <w:ilvl w:val="0"/>
          <w:numId w:val="3"/>
        </w:numPr>
        <w:tabs>
          <w:tab w:val="left" w:pos="467"/>
        </w:tabs>
        <w:kinsoku w:val="0"/>
        <w:overflowPunct w:val="0"/>
        <w:spacing w:after="100"/>
        <w:ind w:left="0" w:firstLine="0"/>
        <w:rPr>
          <w:rFonts w:ascii="Helvetica" w:hAnsi="Helvetica" w:cs="Helvetica"/>
          <w:i w:val="0"/>
          <w:iCs w:val="0"/>
          <w:sz w:val="28"/>
          <w:szCs w:val="28"/>
        </w:rPr>
      </w:pPr>
      <w:r w:rsidRPr="00447E95">
        <w:rPr>
          <w:rFonts w:ascii="Helvetica" w:hAnsi="Helvetica" w:cs="Helvetica"/>
          <w:b/>
          <w:bCs/>
          <w:i w:val="0"/>
          <w:iCs w:val="0"/>
          <w:spacing w:val="-1"/>
          <w:sz w:val="28"/>
          <w:szCs w:val="28"/>
        </w:rPr>
        <w:lastRenderedPageBreak/>
        <w:t>DESCRIPTION</w:t>
      </w:r>
      <w:r w:rsidRPr="00447E95">
        <w:rPr>
          <w:rFonts w:ascii="Helvetica" w:hAnsi="Helvetica" w:cs="Helvetica"/>
          <w:b/>
          <w:bCs/>
          <w:i w:val="0"/>
          <w:iCs w:val="0"/>
          <w:spacing w:val="-5"/>
          <w:sz w:val="28"/>
          <w:szCs w:val="28"/>
        </w:rPr>
        <w:t xml:space="preserve"> </w:t>
      </w:r>
      <w:r w:rsidRPr="00447E95">
        <w:rPr>
          <w:rFonts w:ascii="Helvetica" w:hAnsi="Helvetica" w:cs="Helvetica"/>
          <w:b/>
          <w:bCs/>
          <w:i w:val="0"/>
          <w:iCs w:val="0"/>
          <w:spacing w:val="-2"/>
          <w:sz w:val="28"/>
          <w:szCs w:val="28"/>
        </w:rPr>
        <w:t>SOMMAIRE</w:t>
      </w:r>
      <w:r w:rsidRPr="00447E95">
        <w:rPr>
          <w:rFonts w:ascii="Helvetica" w:hAnsi="Helvetica" w:cs="Helvetica"/>
          <w:b/>
          <w:bCs/>
          <w:i w:val="0"/>
          <w:iCs w:val="0"/>
          <w:spacing w:val="1"/>
          <w:sz w:val="28"/>
          <w:szCs w:val="28"/>
        </w:rPr>
        <w:t xml:space="preserve"> </w:t>
      </w:r>
      <w:r w:rsidRPr="00447E95">
        <w:rPr>
          <w:rFonts w:ascii="Helvetica" w:hAnsi="Helvetica" w:cs="Helvetica"/>
          <w:b/>
          <w:bCs/>
          <w:i w:val="0"/>
          <w:iCs w:val="0"/>
          <w:spacing w:val="-1"/>
          <w:sz w:val="28"/>
          <w:szCs w:val="28"/>
        </w:rPr>
        <w:t>DU</w:t>
      </w:r>
      <w:r w:rsidRPr="00447E95">
        <w:rPr>
          <w:rFonts w:ascii="Helvetica" w:hAnsi="Helvetica" w:cs="Helvetica"/>
          <w:b/>
          <w:bCs/>
          <w:i w:val="0"/>
          <w:iCs w:val="0"/>
          <w:sz w:val="28"/>
          <w:szCs w:val="28"/>
        </w:rPr>
        <w:t xml:space="preserve"> </w:t>
      </w:r>
      <w:r w:rsidRPr="00447E95">
        <w:rPr>
          <w:rFonts w:ascii="Helvetica" w:hAnsi="Helvetica" w:cs="Helvetica"/>
          <w:b/>
          <w:bCs/>
          <w:i w:val="0"/>
          <w:iCs w:val="0"/>
          <w:spacing w:val="-1"/>
          <w:sz w:val="28"/>
          <w:szCs w:val="28"/>
        </w:rPr>
        <w:t>PROJET</w:t>
      </w:r>
      <w:r w:rsidR="007E3F19" w:rsidRPr="00447E95">
        <w:rPr>
          <w:rFonts w:ascii="Helvetica" w:hAnsi="Helvetica" w:cs="Helvetica"/>
          <w:b/>
          <w:bCs/>
          <w:i w:val="0"/>
          <w:iCs w:val="0"/>
          <w:spacing w:val="-1"/>
          <w:sz w:val="28"/>
          <w:szCs w:val="28"/>
        </w:rPr>
        <w:t xml:space="preserve"> </w:t>
      </w:r>
      <w:r w:rsidR="007E3F19" w:rsidRPr="00447E95">
        <w:rPr>
          <w:rFonts w:ascii="Helvetica" w:hAnsi="Helvetica" w:cs="Helvetica"/>
          <w:bCs/>
          <w:iCs w:val="0"/>
          <w:spacing w:val="-1"/>
          <w:sz w:val="24"/>
          <w:szCs w:val="28"/>
        </w:rPr>
        <w:t>(2 à 4 pages maximum)</w:t>
      </w:r>
    </w:p>
    <w:p w14:paraId="4299FBA0" w14:textId="77777777" w:rsidR="00477B72" w:rsidRPr="00447E95" w:rsidRDefault="00537CC6" w:rsidP="009F11EC">
      <w:pPr>
        <w:pStyle w:val="Corpsdetexte"/>
        <w:kinsoku w:val="0"/>
        <w:overflowPunct w:val="0"/>
        <w:spacing w:after="100"/>
        <w:ind w:left="0"/>
        <w:rPr>
          <w:rFonts w:ascii="Helvetica" w:hAnsi="Helvetica" w:cs="Helvetica"/>
          <w:i w:val="0"/>
          <w:iCs w:val="0"/>
          <w:sz w:val="2"/>
          <w:szCs w:val="2"/>
        </w:rPr>
      </w:pPr>
      <w:r w:rsidRPr="00447E95">
        <w:rPr>
          <w:rFonts w:ascii="Helvetica" w:hAnsi="Helvetica" w:cs="Helvetica"/>
          <w:i w:val="0"/>
          <w:iCs w:val="0"/>
          <w:noProof/>
          <w:sz w:val="2"/>
          <w:szCs w:val="2"/>
        </w:rPr>
        <mc:AlternateContent>
          <mc:Choice Requires="wpg">
            <w:drawing>
              <wp:inline distT="0" distB="0" distL="0" distR="0" wp14:anchorId="166EB5C4" wp14:editId="303FCEA9">
                <wp:extent cx="6522720" cy="12700"/>
                <wp:effectExtent l="3175" t="10795" r="8255" b="0"/>
                <wp:docPr id="1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2720" cy="12700"/>
                          <a:chOff x="0" y="0"/>
                          <a:chExt cx="10272" cy="20"/>
                        </a:xfrm>
                      </wpg:grpSpPr>
                      <wps:wsp>
                        <wps:cNvPr id="13" name="Freeform 24"/>
                        <wps:cNvSpPr>
                          <a:spLocks/>
                        </wps:cNvSpPr>
                        <wps:spPr bwMode="auto">
                          <a:xfrm>
                            <a:off x="5" y="5"/>
                            <a:ext cx="10260" cy="20"/>
                          </a:xfrm>
                          <a:custGeom>
                            <a:avLst/>
                            <a:gdLst>
                              <a:gd name="T0" fmla="*/ 0 w 10260"/>
                              <a:gd name="T1" fmla="*/ 0 h 20"/>
                              <a:gd name="T2" fmla="*/ 10259 w 10260"/>
                              <a:gd name="T3" fmla="*/ 0 h 20"/>
                            </a:gdLst>
                            <a:ahLst/>
                            <a:cxnLst>
                              <a:cxn ang="0">
                                <a:pos x="T0" y="T1"/>
                              </a:cxn>
                              <a:cxn ang="0">
                                <a:pos x="T2" y="T3"/>
                              </a:cxn>
                            </a:cxnLst>
                            <a:rect l="0" t="0" r="r" b="b"/>
                            <a:pathLst>
                              <a:path w="10260" h="20">
                                <a:moveTo>
                                  <a:pt x="0" y="0"/>
                                </a:moveTo>
                                <a:lnTo>
                                  <a:pt x="10259" y="0"/>
                                </a:lnTo>
                              </a:path>
                            </a:pathLst>
                          </a:custGeom>
                          <a:noFill/>
                          <a:ln w="736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30C24B9" id="Group 23" o:spid="_x0000_s1026" style="width:513.6pt;height:1pt;mso-position-horizontal-relative:char;mso-position-vertical-relative:line" coordsize="1027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">
                <v:shape id="Freeform 24" o:spid="_x0000_s1027" style="position:absolute;left:5;top:5;width:10260;height:20;visibility:visible;mso-wrap-style:square;v-text-anchor:top" coordsize="102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" path="m,l10259,e" filled="f" strokeweight=".20458mm">
                  <v:path arrowok="t" o:connecttype="custom" o:connectlocs="0,0;10259,0" o:connectangles="0,0"/>
                </v:shape>
                <w10:anchorlock/>
              </v:group>
            </w:pict>
          </mc:Fallback>
        </mc:AlternateContent>
      </w:r>
    </w:p>
    <w:p w14:paraId="28570643" w14:textId="77777777" w:rsidR="00477B72" w:rsidRPr="00447E95" w:rsidRDefault="00477B72" w:rsidP="009F11EC">
      <w:pPr>
        <w:pStyle w:val="Corpsdetexte"/>
        <w:kinsoku w:val="0"/>
        <w:overflowPunct w:val="0"/>
        <w:spacing w:after="100"/>
        <w:ind w:left="0"/>
        <w:rPr>
          <w:rFonts w:ascii="Helvetica" w:hAnsi="Helvetica" w:cs="Helvetica"/>
          <w:i w:val="0"/>
          <w:iCs w:val="0"/>
          <w:sz w:val="22"/>
          <w:szCs w:val="22"/>
        </w:rPr>
      </w:pPr>
      <w:r w:rsidRPr="00447E95">
        <w:rPr>
          <w:rFonts w:ascii="Helvetica" w:hAnsi="Helvetica" w:cs="Helvetica"/>
          <w:b/>
          <w:bCs/>
          <w:i w:val="0"/>
          <w:iCs w:val="0"/>
          <w:spacing w:val="-1"/>
          <w:sz w:val="22"/>
          <w:szCs w:val="22"/>
        </w:rPr>
        <w:t>Contexte</w:t>
      </w:r>
      <w:r w:rsidRPr="00447E95">
        <w:rPr>
          <w:rFonts w:ascii="Helvetica" w:hAnsi="Helvetica" w:cs="Helvetica"/>
          <w:b/>
          <w:bCs/>
          <w:i w:val="0"/>
          <w:iCs w:val="0"/>
          <w:sz w:val="22"/>
          <w:szCs w:val="22"/>
        </w:rPr>
        <w:t xml:space="preserve"> </w:t>
      </w:r>
      <w:r w:rsidRPr="00447E95">
        <w:rPr>
          <w:rFonts w:ascii="Helvetica" w:hAnsi="Helvetica" w:cs="Helvetica"/>
          <w:b/>
          <w:bCs/>
          <w:i w:val="0"/>
          <w:iCs w:val="0"/>
          <w:spacing w:val="-2"/>
          <w:sz w:val="22"/>
          <w:szCs w:val="22"/>
        </w:rPr>
        <w:t>et</w:t>
      </w:r>
      <w:r w:rsidRPr="00447E95">
        <w:rPr>
          <w:rFonts w:ascii="Helvetica" w:hAnsi="Helvetica" w:cs="Helvetica"/>
          <w:b/>
          <w:bCs/>
          <w:i w:val="0"/>
          <w:iCs w:val="0"/>
          <w:spacing w:val="-1"/>
          <w:sz w:val="22"/>
          <w:szCs w:val="22"/>
        </w:rPr>
        <w:t xml:space="preserve"> intérêt scientifiques</w:t>
      </w:r>
    </w:p>
    <w:p w14:paraId="3CB96EFF" w14:textId="77777777" w:rsidR="00477B72" w:rsidRPr="00447E95" w:rsidRDefault="00477B72" w:rsidP="009F11EC">
      <w:pPr>
        <w:pStyle w:val="Titre5"/>
        <w:kinsoku w:val="0"/>
        <w:overflowPunct w:val="0"/>
        <w:spacing w:after="100"/>
        <w:ind w:left="0" w:right="104"/>
        <w:rPr>
          <w:b w:val="0"/>
          <w:bCs w:val="0"/>
          <w:i w:val="0"/>
          <w:iCs w:val="0"/>
          <w:color w:val="4F81BD"/>
        </w:rPr>
      </w:pPr>
      <w:r w:rsidRPr="00447E95">
        <w:rPr>
          <w:color w:val="4F81BD"/>
        </w:rPr>
        <w:t>Votre</w:t>
      </w:r>
      <w:r w:rsidR="008F0422" w:rsidRPr="00447E95">
        <w:rPr>
          <w:color w:val="4F81BD"/>
        </w:rPr>
        <w:t xml:space="preserve"> </w:t>
      </w:r>
      <w:r w:rsidRPr="00447E95">
        <w:rPr>
          <w:color w:val="4F81BD"/>
        </w:rPr>
        <w:t>projet</w:t>
      </w:r>
      <w:r w:rsidR="008F0422" w:rsidRPr="00447E95">
        <w:rPr>
          <w:color w:val="4F81BD"/>
        </w:rPr>
        <w:t xml:space="preserve"> </w:t>
      </w:r>
      <w:r w:rsidRPr="00447E95">
        <w:rPr>
          <w:color w:val="4F81BD"/>
        </w:rPr>
        <w:t>est</w:t>
      </w:r>
      <w:r w:rsidR="008F0422" w:rsidRPr="00447E95">
        <w:rPr>
          <w:color w:val="4F81BD"/>
        </w:rPr>
        <w:t xml:space="preserve"> </w:t>
      </w:r>
      <w:r w:rsidRPr="00447E95">
        <w:rPr>
          <w:color w:val="4F81BD"/>
        </w:rPr>
        <w:t>susceptible</w:t>
      </w:r>
      <w:r w:rsidR="008F0422" w:rsidRPr="00447E95">
        <w:rPr>
          <w:color w:val="4F81BD"/>
        </w:rPr>
        <w:t xml:space="preserve"> </w:t>
      </w:r>
      <w:r w:rsidRPr="00447E95">
        <w:rPr>
          <w:color w:val="4F81BD"/>
        </w:rPr>
        <w:t>d’être</w:t>
      </w:r>
      <w:r w:rsidR="008F0422" w:rsidRPr="00447E95">
        <w:rPr>
          <w:color w:val="4F81BD"/>
        </w:rPr>
        <w:t xml:space="preserve"> </w:t>
      </w:r>
      <w:r w:rsidRPr="00447E95">
        <w:rPr>
          <w:color w:val="4F81BD"/>
        </w:rPr>
        <w:t>lu</w:t>
      </w:r>
      <w:r w:rsidR="008F0422" w:rsidRPr="00447E95">
        <w:rPr>
          <w:color w:val="4F81BD"/>
        </w:rPr>
        <w:t xml:space="preserve"> </w:t>
      </w:r>
      <w:r w:rsidRPr="00447E95">
        <w:rPr>
          <w:color w:val="4F81BD"/>
        </w:rPr>
        <w:t>par</w:t>
      </w:r>
      <w:r w:rsidR="008F0422" w:rsidRPr="00447E95">
        <w:rPr>
          <w:color w:val="4F81BD"/>
        </w:rPr>
        <w:t xml:space="preserve"> </w:t>
      </w:r>
      <w:r w:rsidRPr="00447E95">
        <w:rPr>
          <w:color w:val="4F81BD"/>
        </w:rPr>
        <w:t>les</w:t>
      </w:r>
      <w:r w:rsidRPr="00447E95">
        <w:rPr>
          <w:color w:val="4F81BD"/>
          <w:spacing w:val="48"/>
        </w:rPr>
        <w:t xml:space="preserve"> </w:t>
      </w:r>
      <w:r w:rsidRPr="00447E95">
        <w:rPr>
          <w:color w:val="4F81BD"/>
        </w:rPr>
        <w:t>membres</w:t>
      </w:r>
      <w:r w:rsidR="008F0422" w:rsidRPr="00447E95">
        <w:rPr>
          <w:color w:val="4F81BD"/>
        </w:rPr>
        <w:t xml:space="preserve"> </w:t>
      </w:r>
      <w:r w:rsidRPr="00447E95">
        <w:rPr>
          <w:color w:val="4F81BD"/>
        </w:rPr>
        <w:t>non-scientifiques</w:t>
      </w:r>
      <w:r w:rsidRPr="00447E95">
        <w:rPr>
          <w:color w:val="4F81BD"/>
          <w:spacing w:val="-3"/>
        </w:rPr>
        <w:t xml:space="preserve"> </w:t>
      </w:r>
      <w:r w:rsidRPr="00447E95">
        <w:rPr>
          <w:color w:val="4F81BD"/>
        </w:rPr>
        <w:t>du</w:t>
      </w:r>
      <w:r w:rsidRPr="00447E95">
        <w:rPr>
          <w:color w:val="4F81BD"/>
          <w:spacing w:val="-4"/>
        </w:rPr>
        <w:t xml:space="preserve"> </w:t>
      </w:r>
      <w:r w:rsidRPr="00447E95">
        <w:rPr>
          <w:color w:val="4F81BD"/>
        </w:rPr>
        <w:t>CERNI.</w:t>
      </w:r>
      <w:r w:rsidR="008F0422" w:rsidRPr="00447E95">
        <w:rPr>
          <w:color w:val="4F81BD"/>
        </w:rPr>
        <w:t xml:space="preserve"> </w:t>
      </w:r>
      <w:r w:rsidRPr="00447E95">
        <w:rPr>
          <w:color w:val="4F81BD"/>
        </w:rPr>
        <w:t>Evitez</w:t>
      </w:r>
      <w:r w:rsidR="008F0422" w:rsidRPr="00447E95">
        <w:rPr>
          <w:color w:val="4F81BD"/>
        </w:rPr>
        <w:t xml:space="preserve"> </w:t>
      </w:r>
      <w:r w:rsidRPr="00447E95">
        <w:rPr>
          <w:color w:val="4F81BD"/>
        </w:rPr>
        <w:t>ou</w:t>
      </w:r>
      <w:r w:rsidR="008F0422" w:rsidRPr="00447E95">
        <w:rPr>
          <w:color w:val="4F81BD"/>
        </w:rPr>
        <w:t xml:space="preserve"> </w:t>
      </w:r>
      <w:r w:rsidRPr="00447E95">
        <w:rPr>
          <w:color w:val="4F81BD"/>
        </w:rPr>
        <w:t>explicitez</w:t>
      </w:r>
      <w:r w:rsidR="008F0422" w:rsidRPr="00447E95">
        <w:rPr>
          <w:color w:val="4F81BD"/>
        </w:rPr>
        <w:t xml:space="preserve"> </w:t>
      </w:r>
      <w:r w:rsidRPr="00447E95">
        <w:rPr>
          <w:color w:val="4F81BD"/>
        </w:rPr>
        <w:t>les</w:t>
      </w:r>
      <w:r w:rsidR="008F0422" w:rsidRPr="00447E95">
        <w:rPr>
          <w:color w:val="4F81BD"/>
        </w:rPr>
        <w:t xml:space="preserve"> </w:t>
      </w:r>
      <w:r w:rsidRPr="00447E95">
        <w:rPr>
          <w:color w:val="4F81BD"/>
        </w:rPr>
        <w:t>termes</w:t>
      </w:r>
      <w:r w:rsidRPr="00447E95">
        <w:rPr>
          <w:color w:val="4F81BD"/>
          <w:w w:val="99"/>
        </w:rPr>
        <w:t xml:space="preserve"> </w:t>
      </w:r>
      <w:r w:rsidRPr="00447E95">
        <w:rPr>
          <w:color w:val="4F81BD"/>
        </w:rPr>
        <w:t>scientifiques</w:t>
      </w:r>
      <w:r w:rsidRPr="00447E95">
        <w:rPr>
          <w:color w:val="4F81BD"/>
          <w:spacing w:val="-10"/>
        </w:rPr>
        <w:t xml:space="preserve"> </w:t>
      </w:r>
      <w:r w:rsidRPr="00447E95">
        <w:rPr>
          <w:color w:val="4F81BD"/>
        </w:rPr>
        <w:t>spécialisés.</w:t>
      </w:r>
      <w:r w:rsidRPr="00447E95">
        <w:rPr>
          <w:color w:val="4F81BD"/>
          <w:spacing w:val="-7"/>
        </w:rPr>
        <w:t xml:space="preserve"> </w:t>
      </w:r>
      <w:r w:rsidRPr="00447E95">
        <w:rPr>
          <w:color w:val="4F81BD"/>
        </w:rPr>
        <w:t>Evitez</w:t>
      </w:r>
      <w:r w:rsidRPr="00447E95">
        <w:rPr>
          <w:color w:val="4F81BD"/>
          <w:spacing w:val="-10"/>
        </w:rPr>
        <w:t xml:space="preserve"> </w:t>
      </w:r>
      <w:r w:rsidRPr="00447E95">
        <w:rPr>
          <w:color w:val="4F81BD"/>
        </w:rPr>
        <w:t>les</w:t>
      </w:r>
      <w:r w:rsidRPr="00447E95">
        <w:rPr>
          <w:color w:val="4F81BD"/>
          <w:spacing w:val="-10"/>
        </w:rPr>
        <w:t xml:space="preserve"> </w:t>
      </w:r>
      <w:r w:rsidRPr="00447E95">
        <w:rPr>
          <w:color w:val="4F81BD"/>
        </w:rPr>
        <w:t>acronymes.</w:t>
      </w:r>
    </w:p>
    <w:p w14:paraId="30E40B59" w14:textId="77777777" w:rsidR="00477B72" w:rsidRPr="00447E95" w:rsidRDefault="00477B72" w:rsidP="009F11EC">
      <w:pPr>
        <w:pStyle w:val="Corpsdetexte"/>
        <w:kinsoku w:val="0"/>
        <w:overflowPunct w:val="0"/>
        <w:spacing w:after="100"/>
        <w:ind w:left="0"/>
        <w:rPr>
          <w:b/>
          <w:bCs/>
          <w:sz w:val="27"/>
          <w:szCs w:val="27"/>
        </w:rPr>
      </w:pPr>
    </w:p>
    <w:p w14:paraId="72FE820D" w14:textId="77777777" w:rsidR="008D22A7" w:rsidRPr="00447E95" w:rsidRDefault="00477B72" w:rsidP="008D22A7">
      <w:pPr>
        <w:pStyle w:val="Corpsdetexte"/>
        <w:kinsoku w:val="0"/>
        <w:overflowPunct w:val="0"/>
        <w:spacing w:after="100"/>
        <w:ind w:left="0"/>
        <w:rPr>
          <w:rFonts w:ascii="Helvetica" w:hAnsi="Helvetica" w:cs="Helvetica"/>
          <w:i w:val="0"/>
          <w:iCs w:val="0"/>
          <w:sz w:val="22"/>
          <w:szCs w:val="22"/>
        </w:rPr>
      </w:pPr>
      <w:r w:rsidRPr="00447E95">
        <w:rPr>
          <w:rFonts w:ascii="Helvetica" w:hAnsi="Helvetica" w:cs="Helvetica"/>
          <w:b/>
          <w:bCs/>
          <w:i w:val="0"/>
          <w:iCs w:val="0"/>
          <w:spacing w:val="-1"/>
          <w:sz w:val="22"/>
          <w:szCs w:val="22"/>
        </w:rPr>
        <w:t>Objectifs</w:t>
      </w:r>
    </w:p>
    <w:p w14:paraId="660DF115" w14:textId="77777777" w:rsidR="009918BB" w:rsidRPr="00447E95" w:rsidRDefault="009918BB" w:rsidP="008D22A7">
      <w:pPr>
        <w:pStyle w:val="Corpsdetexte"/>
        <w:kinsoku w:val="0"/>
        <w:overflowPunct w:val="0"/>
        <w:spacing w:after="100"/>
        <w:ind w:left="0"/>
        <w:rPr>
          <w:rFonts w:ascii="Helvetica" w:hAnsi="Helvetica" w:cs="Helvetica"/>
          <w:i w:val="0"/>
          <w:sz w:val="22"/>
          <w:szCs w:val="22"/>
          <w:lang w:eastAsia="en-GB"/>
        </w:rPr>
      </w:pPr>
    </w:p>
    <w:p w14:paraId="549F0929" w14:textId="77777777" w:rsidR="00477B72" w:rsidRPr="00447E95" w:rsidRDefault="00477B72" w:rsidP="009F11EC">
      <w:pPr>
        <w:pStyle w:val="Corpsdetexte"/>
        <w:kinsoku w:val="0"/>
        <w:overflowPunct w:val="0"/>
        <w:spacing w:after="100"/>
        <w:ind w:left="0"/>
        <w:rPr>
          <w:rFonts w:ascii="Helvetica" w:hAnsi="Helvetica" w:cs="Helvetica"/>
          <w:i w:val="0"/>
          <w:iCs w:val="0"/>
          <w:sz w:val="22"/>
          <w:szCs w:val="22"/>
        </w:rPr>
      </w:pPr>
      <w:r w:rsidRPr="00447E95">
        <w:rPr>
          <w:rFonts w:ascii="Helvetica" w:hAnsi="Helvetica" w:cs="Helvetica"/>
          <w:b/>
          <w:bCs/>
          <w:i w:val="0"/>
          <w:iCs w:val="0"/>
          <w:spacing w:val="-2"/>
          <w:sz w:val="22"/>
          <w:szCs w:val="22"/>
        </w:rPr>
        <w:t>Hypothèses</w:t>
      </w:r>
      <w:r w:rsidRPr="00447E95">
        <w:rPr>
          <w:rFonts w:ascii="Helvetica" w:hAnsi="Helvetica" w:cs="Helvetica"/>
          <w:b/>
          <w:bCs/>
          <w:i w:val="0"/>
          <w:iCs w:val="0"/>
          <w:sz w:val="22"/>
          <w:szCs w:val="22"/>
        </w:rPr>
        <w:t xml:space="preserve"> </w:t>
      </w:r>
      <w:r w:rsidRPr="00447E95">
        <w:rPr>
          <w:rFonts w:ascii="Helvetica" w:hAnsi="Helvetica" w:cs="Helvetica"/>
          <w:b/>
          <w:bCs/>
          <w:i w:val="0"/>
          <w:iCs w:val="0"/>
          <w:spacing w:val="-1"/>
          <w:sz w:val="22"/>
          <w:szCs w:val="22"/>
        </w:rPr>
        <w:t>générales</w:t>
      </w:r>
    </w:p>
    <w:p w14:paraId="3287852F" w14:textId="77777777" w:rsidR="009918BB" w:rsidRPr="00447E95" w:rsidRDefault="009918BB" w:rsidP="009F11EC">
      <w:pPr>
        <w:pStyle w:val="Corpsdetexte"/>
        <w:kinsoku w:val="0"/>
        <w:overflowPunct w:val="0"/>
        <w:spacing w:after="100"/>
        <w:ind w:left="0"/>
        <w:rPr>
          <w:rFonts w:ascii="Helvetica" w:hAnsi="Helvetica" w:cs="Helvetica"/>
          <w:b/>
          <w:bCs/>
          <w:i w:val="0"/>
          <w:iCs w:val="0"/>
          <w:sz w:val="22"/>
          <w:szCs w:val="22"/>
        </w:rPr>
      </w:pPr>
    </w:p>
    <w:p w14:paraId="581A88DE" w14:textId="77777777" w:rsidR="00477B72" w:rsidRPr="00447E95" w:rsidRDefault="00477B72" w:rsidP="009F11EC">
      <w:pPr>
        <w:pStyle w:val="Corpsdetexte"/>
        <w:kinsoku w:val="0"/>
        <w:overflowPunct w:val="0"/>
        <w:spacing w:after="100"/>
        <w:ind w:left="0"/>
        <w:rPr>
          <w:rFonts w:ascii="Helvetica" w:hAnsi="Helvetica" w:cs="Helvetica"/>
          <w:i w:val="0"/>
          <w:iCs w:val="0"/>
          <w:sz w:val="22"/>
          <w:szCs w:val="22"/>
        </w:rPr>
      </w:pPr>
      <w:r w:rsidRPr="00447E95">
        <w:rPr>
          <w:rFonts w:ascii="Helvetica" w:hAnsi="Helvetica" w:cs="Helvetica"/>
          <w:b/>
          <w:bCs/>
          <w:spacing w:val="-1"/>
          <w:sz w:val="22"/>
          <w:szCs w:val="22"/>
        </w:rPr>
        <w:t>Conflits</w:t>
      </w:r>
      <w:r w:rsidRPr="00447E95">
        <w:rPr>
          <w:rFonts w:ascii="Helvetica" w:hAnsi="Helvetica" w:cs="Helvetica"/>
          <w:b/>
          <w:bCs/>
          <w:sz w:val="22"/>
          <w:szCs w:val="22"/>
        </w:rPr>
        <w:t xml:space="preserve"> </w:t>
      </w:r>
      <w:r w:rsidRPr="00447E95">
        <w:rPr>
          <w:rFonts w:ascii="Helvetica" w:hAnsi="Helvetica" w:cs="Helvetica"/>
          <w:b/>
          <w:bCs/>
          <w:spacing w:val="-1"/>
          <w:sz w:val="22"/>
          <w:szCs w:val="22"/>
        </w:rPr>
        <w:t>d’intérêts</w:t>
      </w:r>
    </w:p>
    <w:p w14:paraId="1CAC6720" w14:textId="77777777" w:rsidR="00DE66B3" w:rsidRPr="00447E95" w:rsidRDefault="00DE66B3" w:rsidP="00DE66B3">
      <w:pPr>
        <w:pStyle w:val="StyleFabien"/>
        <w:ind w:left="720"/>
        <w:rPr>
          <w:rFonts w:ascii="Helvetica Neue" w:hAnsi="Helvetica Neue"/>
          <w:szCs w:val="20"/>
        </w:rPr>
      </w:pPr>
    </w:p>
    <w:p w14:paraId="373089E7" w14:textId="77777777" w:rsidR="00477B72" w:rsidRPr="00447E95" w:rsidRDefault="00477B72" w:rsidP="009F11EC">
      <w:pPr>
        <w:pStyle w:val="Titre1"/>
        <w:numPr>
          <w:ilvl w:val="0"/>
          <w:numId w:val="3"/>
        </w:numPr>
        <w:tabs>
          <w:tab w:val="left" w:pos="465"/>
        </w:tabs>
        <w:kinsoku w:val="0"/>
        <w:overflowPunct w:val="0"/>
        <w:spacing w:after="100"/>
        <w:ind w:left="0" w:firstLine="0"/>
        <w:rPr>
          <w:b w:val="0"/>
          <w:bCs w:val="0"/>
        </w:rPr>
      </w:pPr>
      <w:r w:rsidRPr="00447E95">
        <w:rPr>
          <w:spacing w:val="6"/>
        </w:rPr>
        <w:t>M</w:t>
      </w:r>
      <w:r w:rsidRPr="00447E95">
        <w:rPr>
          <w:spacing w:val="-30"/>
        </w:rPr>
        <w:t>A</w:t>
      </w:r>
      <w:r w:rsidRPr="00447E95">
        <w:rPr>
          <w:spacing w:val="-2"/>
        </w:rPr>
        <w:t>T</w:t>
      </w:r>
      <w:r w:rsidRPr="00447E95">
        <w:t>E</w:t>
      </w:r>
      <w:r w:rsidRPr="00447E95">
        <w:rPr>
          <w:spacing w:val="-1"/>
        </w:rPr>
        <w:t>R</w:t>
      </w:r>
      <w:r w:rsidRPr="00447E95">
        <w:rPr>
          <w:spacing w:val="1"/>
        </w:rPr>
        <w:t>I</w:t>
      </w:r>
      <w:r w:rsidRPr="00447E95">
        <w:t>EL</w:t>
      </w:r>
      <w:r w:rsidRPr="00447E95">
        <w:rPr>
          <w:spacing w:val="-5"/>
        </w:rPr>
        <w:t xml:space="preserve"> </w:t>
      </w:r>
      <w:r w:rsidRPr="00447E95">
        <w:t>ET</w:t>
      </w:r>
      <w:r w:rsidRPr="00447E95">
        <w:rPr>
          <w:spacing w:val="-3"/>
        </w:rPr>
        <w:t xml:space="preserve"> </w:t>
      </w:r>
      <w:r w:rsidRPr="00447E95">
        <w:rPr>
          <w:spacing w:val="1"/>
        </w:rPr>
        <w:t>M</w:t>
      </w:r>
      <w:r w:rsidRPr="00447E95">
        <w:t>E</w:t>
      </w:r>
      <w:r w:rsidRPr="00447E95">
        <w:rPr>
          <w:spacing w:val="-2"/>
        </w:rPr>
        <w:t>T</w:t>
      </w:r>
      <w:r w:rsidRPr="00447E95">
        <w:rPr>
          <w:spacing w:val="-1"/>
        </w:rPr>
        <w:t>H</w:t>
      </w:r>
      <w:r w:rsidRPr="00447E95">
        <w:t>O</w:t>
      </w:r>
      <w:r w:rsidRPr="00447E95">
        <w:rPr>
          <w:spacing w:val="-1"/>
        </w:rPr>
        <w:t>D</w:t>
      </w:r>
      <w:r w:rsidRPr="00447E95">
        <w:t>ES</w:t>
      </w:r>
      <w:r w:rsidR="00372A16" w:rsidRPr="00447E95">
        <w:t xml:space="preserve"> </w:t>
      </w:r>
      <w:r w:rsidR="00372A16" w:rsidRPr="00447E95">
        <w:rPr>
          <w:b w:val="0"/>
          <w:bCs w:val="0"/>
          <w:i/>
          <w:iCs/>
          <w:spacing w:val="-1"/>
          <w:sz w:val="24"/>
        </w:rPr>
        <w:t>(2 à 4 pages maximum)</w:t>
      </w:r>
    </w:p>
    <w:p w14:paraId="5C272959" w14:textId="77777777" w:rsidR="00477B72" w:rsidRPr="00447E95" w:rsidRDefault="00537CC6" w:rsidP="009F11EC">
      <w:pPr>
        <w:pStyle w:val="Corpsdetexte"/>
        <w:kinsoku w:val="0"/>
        <w:overflowPunct w:val="0"/>
        <w:spacing w:after="100"/>
        <w:ind w:left="0"/>
        <w:rPr>
          <w:rFonts w:ascii="Helvetica" w:hAnsi="Helvetica" w:cs="Helvetica"/>
          <w:i w:val="0"/>
          <w:iCs w:val="0"/>
          <w:sz w:val="2"/>
          <w:szCs w:val="2"/>
        </w:rPr>
      </w:pPr>
      <w:r w:rsidRPr="00447E95">
        <w:rPr>
          <w:rFonts w:ascii="Helvetica" w:hAnsi="Helvetica" w:cs="Helvetica"/>
          <w:i w:val="0"/>
          <w:iCs w:val="0"/>
          <w:noProof/>
          <w:sz w:val="2"/>
          <w:szCs w:val="2"/>
        </w:rPr>
        <mc:AlternateContent>
          <mc:Choice Requires="wpg">
            <w:drawing>
              <wp:inline distT="0" distB="0" distL="0" distR="0" wp14:anchorId="1AE7F48D" wp14:editId="4F9D7FD1">
                <wp:extent cx="6522720" cy="12700"/>
                <wp:effectExtent l="3175" t="6350" r="8255" b="0"/>
                <wp:docPr id="9"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2720" cy="12700"/>
                          <a:chOff x="0" y="0"/>
                          <a:chExt cx="10272" cy="20"/>
                        </a:xfrm>
                      </wpg:grpSpPr>
                      <wps:wsp>
                        <wps:cNvPr id="11" name="Freeform 26"/>
                        <wps:cNvSpPr>
                          <a:spLocks/>
                        </wps:cNvSpPr>
                        <wps:spPr bwMode="auto">
                          <a:xfrm>
                            <a:off x="5" y="5"/>
                            <a:ext cx="10260" cy="20"/>
                          </a:xfrm>
                          <a:custGeom>
                            <a:avLst/>
                            <a:gdLst>
                              <a:gd name="T0" fmla="*/ 0 w 10260"/>
                              <a:gd name="T1" fmla="*/ 0 h 20"/>
                              <a:gd name="T2" fmla="*/ 10259 w 10260"/>
                              <a:gd name="T3" fmla="*/ 0 h 20"/>
                            </a:gdLst>
                            <a:ahLst/>
                            <a:cxnLst>
                              <a:cxn ang="0">
                                <a:pos x="T0" y="T1"/>
                              </a:cxn>
                              <a:cxn ang="0">
                                <a:pos x="T2" y="T3"/>
                              </a:cxn>
                            </a:cxnLst>
                            <a:rect l="0" t="0" r="r" b="b"/>
                            <a:pathLst>
                              <a:path w="10260" h="20">
                                <a:moveTo>
                                  <a:pt x="0" y="0"/>
                                </a:moveTo>
                                <a:lnTo>
                                  <a:pt x="10259" y="0"/>
                                </a:lnTo>
                              </a:path>
                            </a:pathLst>
                          </a:custGeom>
                          <a:noFill/>
                          <a:ln w="736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6A59B63" id="Group 25" o:spid="_x0000_s1026" style="width:513.6pt;height:1pt;mso-position-horizontal-relative:char;mso-position-vertical-relative:line" coordsize="1027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">
                <v:shape id="Freeform 26" o:spid="_x0000_s1027" style="position:absolute;left:5;top:5;width:10260;height:20;visibility:visible;mso-wrap-style:square;v-text-anchor:top" coordsize="102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" path="m,l10259,e" filled="f" strokeweight=".20458mm">
                  <v:path arrowok="t" o:connecttype="custom" o:connectlocs="0,0;10259,0" o:connectangles="0,0"/>
                </v:shape>
                <w10:anchorlock/>
              </v:group>
            </w:pict>
          </mc:Fallback>
        </mc:AlternateContent>
      </w:r>
    </w:p>
    <w:p w14:paraId="656A31A4" w14:textId="77777777" w:rsidR="00477B72" w:rsidRPr="00447E95" w:rsidRDefault="00477B72" w:rsidP="009F11EC">
      <w:pPr>
        <w:pStyle w:val="Corpsdetexte"/>
        <w:kinsoku w:val="0"/>
        <w:overflowPunct w:val="0"/>
        <w:spacing w:after="100"/>
        <w:ind w:left="0"/>
        <w:rPr>
          <w:rFonts w:ascii="Helvetica" w:hAnsi="Helvetica" w:cs="Helvetica"/>
          <w:b/>
          <w:bCs/>
          <w:i w:val="0"/>
          <w:iCs w:val="0"/>
          <w:sz w:val="16"/>
          <w:szCs w:val="16"/>
        </w:rPr>
      </w:pPr>
    </w:p>
    <w:p w14:paraId="35FF5983" w14:textId="77777777" w:rsidR="00477B72" w:rsidRPr="00447E95" w:rsidRDefault="00477B72" w:rsidP="009F11EC">
      <w:pPr>
        <w:pStyle w:val="Titre2"/>
        <w:numPr>
          <w:ilvl w:val="1"/>
          <w:numId w:val="3"/>
        </w:numPr>
        <w:tabs>
          <w:tab w:val="left" w:pos="457"/>
        </w:tabs>
        <w:kinsoku w:val="0"/>
        <w:overflowPunct w:val="0"/>
        <w:spacing w:after="100"/>
        <w:ind w:left="0" w:firstLine="0"/>
        <w:rPr>
          <w:b w:val="0"/>
          <w:bCs w:val="0"/>
        </w:rPr>
      </w:pPr>
      <w:r w:rsidRPr="00447E95">
        <w:rPr>
          <w:spacing w:val="-2"/>
        </w:rPr>
        <w:t>Participants</w:t>
      </w:r>
    </w:p>
    <w:p w14:paraId="2019D6E0" w14:textId="77777777" w:rsidR="00477B72" w:rsidRPr="00447E95" w:rsidRDefault="00477B72" w:rsidP="009F11EC">
      <w:pPr>
        <w:pStyle w:val="Titre3"/>
        <w:kinsoku w:val="0"/>
        <w:overflowPunct w:val="0"/>
        <w:spacing w:before="0" w:after="100"/>
        <w:ind w:left="0" w:right="140"/>
      </w:pPr>
      <w:r w:rsidRPr="00447E95">
        <w:rPr>
          <w:spacing w:val="-1"/>
        </w:rPr>
        <w:t>Nombre</w:t>
      </w:r>
      <w:r w:rsidRPr="00447E95">
        <w:rPr>
          <w:spacing w:val="36"/>
        </w:rPr>
        <w:t xml:space="preserve"> </w:t>
      </w:r>
      <w:r w:rsidRPr="00447E95">
        <w:rPr>
          <w:spacing w:val="-1"/>
        </w:rPr>
        <w:t>exact</w:t>
      </w:r>
      <w:r w:rsidRPr="00447E95">
        <w:rPr>
          <w:spacing w:val="37"/>
        </w:rPr>
        <w:t xml:space="preserve"> </w:t>
      </w:r>
      <w:r w:rsidRPr="00447E95">
        <w:rPr>
          <w:spacing w:val="-1"/>
        </w:rPr>
        <w:t>de</w:t>
      </w:r>
      <w:r w:rsidRPr="00447E95">
        <w:rPr>
          <w:spacing w:val="36"/>
        </w:rPr>
        <w:t xml:space="preserve"> </w:t>
      </w:r>
      <w:r w:rsidRPr="00447E95">
        <w:rPr>
          <w:spacing w:val="-1"/>
        </w:rPr>
        <w:t>participants</w:t>
      </w:r>
      <w:r w:rsidRPr="00447E95">
        <w:rPr>
          <w:spacing w:val="-2"/>
        </w:rPr>
        <w:t xml:space="preserve"> </w:t>
      </w:r>
      <w:r w:rsidRPr="00447E95">
        <w:rPr>
          <w:spacing w:val="-1"/>
        </w:rPr>
        <w:t>ou</w:t>
      </w:r>
      <w:r w:rsidRPr="00447E95">
        <w:rPr>
          <w:spacing w:val="36"/>
        </w:rPr>
        <w:t xml:space="preserve"> </w:t>
      </w:r>
      <w:r w:rsidRPr="00447E95">
        <w:t xml:space="preserve">« </w:t>
      </w:r>
      <w:r w:rsidRPr="00447E95">
        <w:rPr>
          <w:spacing w:val="-1"/>
        </w:rPr>
        <w:t>fourchette</w:t>
      </w:r>
      <w:r w:rsidRPr="00447E95">
        <w:t xml:space="preserve"> »</w:t>
      </w:r>
      <w:r w:rsidRPr="00447E95">
        <w:rPr>
          <w:spacing w:val="36"/>
        </w:rPr>
        <w:t xml:space="preserve"> </w:t>
      </w:r>
      <w:r w:rsidRPr="00447E95">
        <w:rPr>
          <w:spacing w:val="-1"/>
        </w:rPr>
        <w:t>approximative</w:t>
      </w:r>
      <w:r w:rsidRPr="00447E95">
        <w:rPr>
          <w:spacing w:val="36"/>
        </w:rPr>
        <w:t xml:space="preserve"> </w:t>
      </w:r>
      <w:r w:rsidRPr="00447E95">
        <w:rPr>
          <w:spacing w:val="-1"/>
        </w:rPr>
        <w:t>et</w:t>
      </w:r>
      <w:r w:rsidRPr="00447E95">
        <w:rPr>
          <w:spacing w:val="38"/>
        </w:rPr>
        <w:t xml:space="preserve"> </w:t>
      </w:r>
      <w:r w:rsidRPr="00447E95">
        <w:rPr>
          <w:spacing w:val="-1"/>
        </w:rPr>
        <w:t>critères</w:t>
      </w:r>
      <w:r w:rsidRPr="00447E95">
        <w:rPr>
          <w:spacing w:val="36"/>
        </w:rPr>
        <w:t xml:space="preserve"> </w:t>
      </w:r>
      <w:r w:rsidRPr="00447E95">
        <w:rPr>
          <w:spacing w:val="-1"/>
        </w:rPr>
        <w:t>utilisés</w:t>
      </w:r>
      <w:r w:rsidRPr="00447E95">
        <w:rPr>
          <w:spacing w:val="36"/>
        </w:rPr>
        <w:t xml:space="preserve"> </w:t>
      </w:r>
      <w:r w:rsidRPr="00447E95">
        <w:rPr>
          <w:spacing w:val="-1"/>
        </w:rPr>
        <w:t>pour</w:t>
      </w:r>
      <w:r w:rsidRPr="00447E95">
        <w:rPr>
          <w:spacing w:val="37"/>
        </w:rPr>
        <w:t xml:space="preserve"> </w:t>
      </w:r>
      <w:r w:rsidRPr="00447E95">
        <w:rPr>
          <w:spacing w:val="-2"/>
        </w:rPr>
        <w:t>fixer</w:t>
      </w:r>
      <w:r w:rsidRPr="00447E95">
        <w:rPr>
          <w:spacing w:val="37"/>
        </w:rPr>
        <w:t xml:space="preserve"> </w:t>
      </w:r>
      <w:r w:rsidRPr="00447E95">
        <w:rPr>
          <w:spacing w:val="-1"/>
        </w:rPr>
        <w:t>ce</w:t>
      </w:r>
      <w:r w:rsidRPr="00447E95">
        <w:rPr>
          <w:spacing w:val="67"/>
        </w:rPr>
        <w:t xml:space="preserve"> </w:t>
      </w:r>
      <w:r w:rsidRPr="00447E95">
        <w:rPr>
          <w:spacing w:val="-1"/>
        </w:rPr>
        <w:t>nombre</w:t>
      </w:r>
      <w:r w:rsidRPr="00447E95">
        <w:rPr>
          <w:spacing w:val="-2"/>
        </w:rPr>
        <w:t xml:space="preserve"> </w:t>
      </w:r>
      <w:r w:rsidRPr="00447E95">
        <w:t>:</w:t>
      </w:r>
    </w:p>
    <w:p w14:paraId="63C2A0BE" w14:textId="77777777" w:rsidR="006908E8" w:rsidRPr="00447E95" w:rsidRDefault="006908E8" w:rsidP="006908E8"/>
    <w:p w14:paraId="7543BCC2" w14:textId="77777777" w:rsidR="0041583D" w:rsidRPr="00447E95" w:rsidRDefault="0041583D" w:rsidP="006908E8"/>
    <w:p w14:paraId="1A551283" w14:textId="77777777" w:rsidR="00477B72" w:rsidRPr="00447E95" w:rsidRDefault="00477B72" w:rsidP="009F11EC">
      <w:pPr>
        <w:pStyle w:val="Corpsdetexte"/>
        <w:kinsoku w:val="0"/>
        <w:overflowPunct w:val="0"/>
        <w:spacing w:after="100"/>
        <w:ind w:left="0"/>
        <w:rPr>
          <w:rFonts w:ascii="Helvetica" w:hAnsi="Helvetica" w:cs="Helvetica"/>
          <w:i w:val="0"/>
          <w:iCs w:val="0"/>
          <w:sz w:val="22"/>
          <w:szCs w:val="22"/>
        </w:rPr>
      </w:pPr>
      <w:r w:rsidRPr="00447E95">
        <w:rPr>
          <w:rFonts w:ascii="Helvetica" w:hAnsi="Helvetica" w:cs="Helvetica"/>
          <w:b/>
          <w:bCs/>
          <w:i w:val="0"/>
          <w:iCs w:val="0"/>
          <w:spacing w:val="-1"/>
          <w:sz w:val="22"/>
          <w:szCs w:val="22"/>
        </w:rPr>
        <w:t xml:space="preserve">Recrutement </w:t>
      </w:r>
      <w:r w:rsidRPr="00447E95">
        <w:rPr>
          <w:rFonts w:ascii="Helvetica" w:hAnsi="Helvetica" w:cs="Helvetica"/>
          <w:b/>
          <w:bCs/>
          <w:i w:val="0"/>
          <w:iCs w:val="0"/>
          <w:sz w:val="22"/>
          <w:szCs w:val="22"/>
        </w:rPr>
        <w:t>:</w:t>
      </w:r>
    </w:p>
    <w:p w14:paraId="5D99BC16" w14:textId="77777777" w:rsidR="00D064A8" w:rsidRPr="00447E95" w:rsidRDefault="00D064A8" w:rsidP="009F11EC">
      <w:pPr>
        <w:pStyle w:val="Corpsdetexte"/>
        <w:kinsoku w:val="0"/>
        <w:overflowPunct w:val="0"/>
        <w:spacing w:after="100"/>
        <w:ind w:left="0"/>
        <w:rPr>
          <w:i w:val="0"/>
          <w:iCs w:val="0"/>
        </w:rPr>
      </w:pPr>
    </w:p>
    <w:p w14:paraId="6DD1854F" w14:textId="77777777" w:rsidR="00477B72" w:rsidRPr="00447E95" w:rsidRDefault="00477B72" w:rsidP="009F11EC">
      <w:pPr>
        <w:pStyle w:val="Titre3"/>
        <w:kinsoku w:val="0"/>
        <w:overflowPunct w:val="0"/>
        <w:spacing w:before="0" w:after="100"/>
        <w:ind w:left="0"/>
        <w:rPr>
          <w:b w:val="0"/>
          <w:bCs w:val="0"/>
        </w:rPr>
      </w:pPr>
      <w:r w:rsidRPr="00447E95">
        <w:t>Indemnisation éventuelle des</w:t>
      </w:r>
      <w:r w:rsidRPr="00447E95">
        <w:rPr>
          <w:spacing w:val="-2"/>
        </w:rPr>
        <w:t xml:space="preserve"> </w:t>
      </w:r>
      <w:r w:rsidR="00D064A8" w:rsidRPr="00447E95">
        <w:t>participants</w:t>
      </w:r>
      <w:r w:rsidRPr="00447E95">
        <w:rPr>
          <w:spacing w:val="-2"/>
        </w:rPr>
        <w:t xml:space="preserve"> </w:t>
      </w:r>
      <w:r w:rsidRPr="00447E95">
        <w:t>:</w:t>
      </w:r>
    </w:p>
    <w:p w14:paraId="42268050" w14:textId="77777777" w:rsidR="008B50FE" w:rsidRPr="00447E95" w:rsidRDefault="008B50FE" w:rsidP="009F11EC">
      <w:pPr>
        <w:pStyle w:val="Corpsdetexte"/>
        <w:kinsoku w:val="0"/>
        <w:overflowPunct w:val="0"/>
        <w:spacing w:after="100"/>
        <w:ind w:left="0"/>
        <w:rPr>
          <w:sz w:val="24"/>
          <w:szCs w:val="24"/>
        </w:rPr>
      </w:pPr>
    </w:p>
    <w:p w14:paraId="527764B3" w14:textId="4B72EB4D" w:rsidR="00477B72" w:rsidRPr="00447E95" w:rsidRDefault="00477B72" w:rsidP="009F11EC">
      <w:pPr>
        <w:pStyle w:val="Titre2"/>
        <w:numPr>
          <w:ilvl w:val="1"/>
          <w:numId w:val="3"/>
        </w:numPr>
        <w:tabs>
          <w:tab w:val="left" w:pos="460"/>
        </w:tabs>
        <w:kinsoku w:val="0"/>
        <w:overflowPunct w:val="0"/>
        <w:spacing w:after="100"/>
        <w:ind w:left="0" w:firstLine="0"/>
        <w:rPr>
          <w:b w:val="0"/>
          <w:bCs w:val="0"/>
        </w:rPr>
      </w:pPr>
      <w:r w:rsidRPr="00447E95">
        <w:t>Méthode</w:t>
      </w:r>
    </w:p>
    <w:p w14:paraId="495EF746" w14:textId="1E282611" w:rsidR="00477B72" w:rsidRPr="00D72B84" w:rsidRDefault="00477B72" w:rsidP="009F11EC">
      <w:pPr>
        <w:pStyle w:val="Corpsdetexte"/>
        <w:kinsoku w:val="0"/>
        <w:overflowPunct w:val="0"/>
        <w:spacing w:after="100"/>
        <w:ind w:left="0"/>
        <w:rPr>
          <w:rFonts w:ascii="Helvetica" w:hAnsi="Helvetica"/>
        </w:rPr>
      </w:pPr>
      <w:r w:rsidRPr="00D72B84">
        <w:rPr>
          <w:rFonts w:ascii="Helvetica" w:hAnsi="Helvetica"/>
          <w:b/>
          <w:bCs/>
          <w:i w:val="0"/>
          <w:iCs w:val="0"/>
        </w:rPr>
        <w:t>Description</w:t>
      </w:r>
      <w:r w:rsidR="007A1EB0" w:rsidRPr="00D72B84">
        <w:rPr>
          <w:rFonts w:ascii="Helvetica" w:hAnsi="Helvetica"/>
          <w:b/>
          <w:bCs/>
          <w:i w:val="0"/>
          <w:iCs w:val="0"/>
        </w:rPr>
        <w:t xml:space="preserve"> d</w:t>
      </w:r>
      <w:proofErr w:type="spellStart"/>
      <w:r w:rsidR="007A1EB0" w:rsidRPr="00D72B84">
        <w:rPr>
          <w:rFonts w:ascii="Helvetica" w:hAnsi="Helvetica"/>
          <w:b/>
          <w:bCs/>
          <w:i w:val="0"/>
          <w:iCs w:val="0"/>
          <w:lang w:val="x-none"/>
        </w:rPr>
        <w:t>étaillée</w:t>
      </w:r>
      <w:proofErr w:type="spellEnd"/>
      <w:r w:rsidRPr="00D72B84">
        <w:rPr>
          <w:rFonts w:ascii="Helvetica" w:hAnsi="Helvetica"/>
          <w:b/>
          <w:bCs/>
          <w:i w:val="0"/>
          <w:iCs w:val="0"/>
          <w:spacing w:val="-7"/>
        </w:rPr>
        <w:t xml:space="preserve"> </w:t>
      </w:r>
      <w:r w:rsidRPr="00D72B84">
        <w:rPr>
          <w:rFonts w:ascii="Helvetica" w:hAnsi="Helvetica"/>
          <w:b/>
          <w:bCs/>
          <w:i w:val="0"/>
          <w:iCs w:val="0"/>
        </w:rPr>
        <w:t>du</w:t>
      </w:r>
      <w:r w:rsidRPr="00D72B84">
        <w:rPr>
          <w:rFonts w:ascii="Helvetica" w:hAnsi="Helvetica"/>
          <w:b/>
          <w:bCs/>
          <w:i w:val="0"/>
          <w:iCs w:val="0"/>
          <w:spacing w:val="-7"/>
        </w:rPr>
        <w:t xml:space="preserve"> </w:t>
      </w:r>
      <w:r w:rsidRPr="00D72B84">
        <w:rPr>
          <w:rFonts w:ascii="Helvetica" w:hAnsi="Helvetica"/>
          <w:b/>
          <w:bCs/>
          <w:i w:val="0"/>
          <w:iCs w:val="0"/>
        </w:rPr>
        <w:t>protocole</w:t>
      </w:r>
      <w:r w:rsidRPr="00D72B84">
        <w:rPr>
          <w:rFonts w:ascii="Helvetica" w:hAnsi="Helvetica"/>
          <w:b/>
          <w:bCs/>
          <w:i w:val="0"/>
          <w:iCs w:val="0"/>
          <w:spacing w:val="-7"/>
        </w:rPr>
        <w:t xml:space="preserve"> </w:t>
      </w:r>
    </w:p>
    <w:p w14:paraId="4C237C19" w14:textId="77777777" w:rsidR="00D661E0" w:rsidRPr="00447E95" w:rsidRDefault="00D661E0" w:rsidP="000C6325">
      <w:pPr>
        <w:pStyle w:val="StyleFabien"/>
        <w:rPr>
          <w:b/>
          <w:bCs/>
          <w:iCs/>
        </w:rPr>
      </w:pPr>
    </w:p>
    <w:p w14:paraId="6D7D2F2C" w14:textId="425BFB71" w:rsidR="00D064A8" w:rsidRPr="00447E95" w:rsidRDefault="00477B72" w:rsidP="000C6325">
      <w:pPr>
        <w:pStyle w:val="StyleFabien"/>
        <w:rPr>
          <w:bCs/>
          <w:iCs/>
        </w:rPr>
      </w:pPr>
      <w:r w:rsidRPr="00447E95">
        <w:rPr>
          <w:b/>
          <w:bCs/>
          <w:iCs/>
        </w:rPr>
        <w:t>Lieu</w:t>
      </w:r>
      <w:r w:rsidRPr="00447E95">
        <w:rPr>
          <w:b/>
          <w:bCs/>
          <w:iCs/>
          <w:spacing w:val="-5"/>
        </w:rPr>
        <w:t xml:space="preserve"> </w:t>
      </w:r>
      <w:r w:rsidRPr="00447E95">
        <w:rPr>
          <w:b/>
          <w:bCs/>
          <w:iCs/>
        </w:rPr>
        <w:t>ou</w:t>
      </w:r>
      <w:r w:rsidRPr="00447E95">
        <w:rPr>
          <w:b/>
          <w:bCs/>
          <w:iCs/>
          <w:spacing w:val="-4"/>
        </w:rPr>
        <w:t xml:space="preserve"> </w:t>
      </w:r>
      <w:r w:rsidRPr="00447E95">
        <w:rPr>
          <w:b/>
          <w:bCs/>
          <w:iCs/>
        </w:rPr>
        <w:t>l’étude</w:t>
      </w:r>
      <w:r w:rsidRPr="00447E95">
        <w:rPr>
          <w:b/>
          <w:bCs/>
          <w:iCs/>
          <w:spacing w:val="-4"/>
        </w:rPr>
        <w:t xml:space="preserve"> </w:t>
      </w:r>
      <w:r w:rsidRPr="00447E95">
        <w:rPr>
          <w:b/>
          <w:bCs/>
          <w:iCs/>
        </w:rPr>
        <w:t>va</w:t>
      </w:r>
      <w:r w:rsidRPr="00447E95">
        <w:rPr>
          <w:b/>
          <w:bCs/>
          <w:iCs/>
          <w:spacing w:val="-3"/>
        </w:rPr>
        <w:t xml:space="preserve"> </w:t>
      </w:r>
      <w:r w:rsidRPr="00447E95">
        <w:rPr>
          <w:b/>
          <w:bCs/>
          <w:iCs/>
        </w:rPr>
        <w:t>être</w:t>
      </w:r>
      <w:r w:rsidRPr="00447E95">
        <w:rPr>
          <w:b/>
          <w:bCs/>
          <w:iCs/>
          <w:spacing w:val="-5"/>
        </w:rPr>
        <w:t xml:space="preserve"> </w:t>
      </w:r>
      <w:r w:rsidRPr="00447E95">
        <w:rPr>
          <w:b/>
          <w:bCs/>
          <w:iCs/>
        </w:rPr>
        <w:t>conduite</w:t>
      </w:r>
    </w:p>
    <w:p w14:paraId="40E30E97" w14:textId="77777777" w:rsidR="00B0791E" w:rsidRPr="00447E95" w:rsidRDefault="00B0791E" w:rsidP="009F11EC">
      <w:pPr>
        <w:pStyle w:val="Corpsdetexte"/>
        <w:kinsoku w:val="0"/>
        <w:overflowPunct w:val="0"/>
        <w:spacing w:after="100"/>
        <w:ind w:left="0"/>
        <w:rPr>
          <w:iCs w:val="0"/>
        </w:rPr>
      </w:pPr>
    </w:p>
    <w:p w14:paraId="768795FB" w14:textId="0791BD0D" w:rsidR="00D064A8" w:rsidRPr="00D72B84" w:rsidRDefault="00FF2B03" w:rsidP="009F11EC">
      <w:pPr>
        <w:pStyle w:val="Corpsdetexte"/>
        <w:kinsoku w:val="0"/>
        <w:overflowPunct w:val="0"/>
        <w:spacing w:after="100"/>
        <w:ind w:left="0" w:right="187"/>
        <w:rPr>
          <w:rFonts w:ascii="Helvetica" w:hAnsi="Helvetica"/>
          <w:spacing w:val="-8"/>
        </w:rPr>
      </w:pPr>
      <w:r w:rsidRPr="00D72B84">
        <w:rPr>
          <w:rFonts w:ascii="Helvetica" w:hAnsi="Helvetica"/>
          <w:b/>
          <w:bCs/>
          <w:i w:val="0"/>
          <w:iCs w:val="0"/>
        </w:rPr>
        <w:t>Durée</w:t>
      </w:r>
      <w:r w:rsidRPr="00D72B84">
        <w:rPr>
          <w:rFonts w:ascii="Helvetica" w:hAnsi="Helvetica"/>
          <w:b/>
          <w:bCs/>
          <w:i w:val="0"/>
          <w:iCs w:val="0"/>
          <w:w w:val="99"/>
        </w:rPr>
        <w:t xml:space="preserve"> </w:t>
      </w:r>
      <w:r w:rsidRPr="00D72B84">
        <w:rPr>
          <w:rFonts w:ascii="Helvetica" w:hAnsi="Helvetica"/>
          <w:b/>
          <w:bCs/>
          <w:i w:val="0"/>
          <w:iCs w:val="0"/>
        </w:rPr>
        <w:t>de</w:t>
      </w:r>
      <w:r w:rsidRPr="00D72B84">
        <w:rPr>
          <w:rFonts w:ascii="Helvetica" w:hAnsi="Helvetica"/>
          <w:b/>
          <w:bCs/>
          <w:i w:val="0"/>
          <w:iCs w:val="0"/>
          <w:spacing w:val="-4"/>
        </w:rPr>
        <w:t xml:space="preserve"> </w:t>
      </w:r>
      <w:r w:rsidRPr="00D72B84">
        <w:rPr>
          <w:rFonts w:ascii="Helvetica" w:hAnsi="Helvetica"/>
          <w:b/>
          <w:bCs/>
          <w:i w:val="0"/>
          <w:iCs w:val="0"/>
        </w:rPr>
        <w:t>l’étude</w:t>
      </w:r>
      <w:r w:rsidRPr="00D72B84">
        <w:rPr>
          <w:rFonts w:ascii="Helvetica" w:hAnsi="Helvetica"/>
          <w:b/>
          <w:bCs/>
          <w:i w:val="0"/>
          <w:iCs w:val="0"/>
          <w:spacing w:val="-4"/>
        </w:rPr>
        <w:t xml:space="preserve"> et </w:t>
      </w:r>
      <w:r w:rsidRPr="00D72B84">
        <w:rPr>
          <w:rFonts w:ascii="Helvetica" w:hAnsi="Helvetica"/>
          <w:b/>
          <w:bCs/>
          <w:i w:val="0"/>
          <w:iCs w:val="0"/>
        </w:rPr>
        <w:t>c</w:t>
      </w:r>
      <w:r w:rsidR="00477B72" w:rsidRPr="00D72B84">
        <w:rPr>
          <w:rFonts w:ascii="Helvetica" w:hAnsi="Helvetica"/>
          <w:b/>
          <w:bCs/>
          <w:i w:val="0"/>
          <w:iCs w:val="0"/>
        </w:rPr>
        <w:t>alendrier</w:t>
      </w:r>
      <w:r w:rsidR="00477B72" w:rsidRPr="00D72B84">
        <w:rPr>
          <w:rFonts w:ascii="Helvetica" w:hAnsi="Helvetica"/>
          <w:b/>
          <w:bCs/>
          <w:i w:val="0"/>
          <w:iCs w:val="0"/>
          <w:spacing w:val="36"/>
        </w:rPr>
        <w:t xml:space="preserve"> </w:t>
      </w:r>
      <w:r w:rsidR="00477B72" w:rsidRPr="00D72B84">
        <w:rPr>
          <w:rFonts w:ascii="Helvetica" w:hAnsi="Helvetica"/>
          <w:b/>
          <w:bCs/>
          <w:i w:val="0"/>
          <w:iCs w:val="0"/>
        </w:rPr>
        <w:t>des</w:t>
      </w:r>
      <w:r w:rsidR="00477B72" w:rsidRPr="00D72B84">
        <w:rPr>
          <w:rFonts w:ascii="Helvetica" w:hAnsi="Helvetica"/>
          <w:b/>
          <w:bCs/>
          <w:i w:val="0"/>
          <w:iCs w:val="0"/>
          <w:spacing w:val="33"/>
        </w:rPr>
        <w:t xml:space="preserve"> </w:t>
      </w:r>
      <w:r w:rsidR="00477B72" w:rsidRPr="00D72B84">
        <w:rPr>
          <w:rFonts w:ascii="Helvetica" w:hAnsi="Helvetica"/>
          <w:b/>
          <w:bCs/>
          <w:i w:val="0"/>
          <w:iCs w:val="0"/>
        </w:rPr>
        <w:t>évaluations</w:t>
      </w:r>
      <w:r w:rsidR="00477B72" w:rsidRPr="00D72B84">
        <w:rPr>
          <w:rFonts w:ascii="Helvetica" w:hAnsi="Helvetica"/>
          <w:b/>
          <w:bCs/>
          <w:i w:val="0"/>
          <w:iCs w:val="0"/>
          <w:spacing w:val="37"/>
        </w:rPr>
        <w:t xml:space="preserve"> </w:t>
      </w:r>
      <w:r w:rsidR="00477B72" w:rsidRPr="00D72B84">
        <w:rPr>
          <w:rFonts w:ascii="Helvetica" w:hAnsi="Helvetica"/>
          <w:b/>
          <w:bCs/>
          <w:i w:val="0"/>
          <w:iCs w:val="0"/>
        </w:rPr>
        <w:t>ou</w:t>
      </w:r>
      <w:r w:rsidR="00477B72" w:rsidRPr="00D72B84">
        <w:rPr>
          <w:rFonts w:ascii="Helvetica" w:hAnsi="Helvetica"/>
          <w:b/>
          <w:bCs/>
          <w:i w:val="0"/>
          <w:iCs w:val="0"/>
          <w:spacing w:val="33"/>
        </w:rPr>
        <w:t xml:space="preserve"> </w:t>
      </w:r>
      <w:r w:rsidR="00477B72" w:rsidRPr="00D72B84">
        <w:rPr>
          <w:rFonts w:ascii="Helvetica" w:hAnsi="Helvetica"/>
          <w:b/>
          <w:bCs/>
          <w:i w:val="0"/>
          <w:iCs w:val="0"/>
        </w:rPr>
        <w:t>observations</w:t>
      </w:r>
      <w:r w:rsidR="00477B72" w:rsidRPr="00D72B84">
        <w:rPr>
          <w:rFonts w:ascii="Helvetica" w:hAnsi="Helvetica"/>
          <w:b/>
          <w:bCs/>
          <w:i w:val="0"/>
          <w:iCs w:val="0"/>
          <w:spacing w:val="34"/>
        </w:rPr>
        <w:t xml:space="preserve"> </w:t>
      </w:r>
    </w:p>
    <w:p w14:paraId="1087DE68" w14:textId="77777777" w:rsidR="00BC763E" w:rsidRPr="00447E95" w:rsidRDefault="00BC763E" w:rsidP="009F11EC">
      <w:pPr>
        <w:pStyle w:val="Corpsdetexte"/>
        <w:kinsoku w:val="0"/>
        <w:overflowPunct w:val="0"/>
        <w:spacing w:after="100"/>
        <w:ind w:left="0" w:right="187"/>
        <w:rPr>
          <w:b/>
          <w:bCs/>
          <w:i w:val="0"/>
          <w:iCs w:val="0"/>
        </w:rPr>
      </w:pPr>
    </w:p>
    <w:p w14:paraId="50B55694" w14:textId="28A16123" w:rsidR="00477B72" w:rsidRPr="00D72B84" w:rsidRDefault="00477B72" w:rsidP="009F11EC">
      <w:pPr>
        <w:pStyle w:val="Corpsdetexte"/>
        <w:kinsoku w:val="0"/>
        <w:overflowPunct w:val="0"/>
        <w:spacing w:after="100"/>
        <w:ind w:left="0"/>
        <w:rPr>
          <w:rFonts w:ascii="Helvetica" w:hAnsi="Helvetica"/>
          <w:i w:val="0"/>
          <w:iCs w:val="0"/>
        </w:rPr>
      </w:pPr>
      <w:r w:rsidRPr="00D72B84">
        <w:rPr>
          <w:rFonts w:ascii="Helvetica" w:hAnsi="Helvetica"/>
          <w:b/>
          <w:bCs/>
          <w:i w:val="0"/>
          <w:iCs w:val="0"/>
        </w:rPr>
        <w:t>Analyse</w:t>
      </w:r>
      <w:r w:rsidRPr="00D72B84">
        <w:rPr>
          <w:rFonts w:ascii="Helvetica" w:hAnsi="Helvetica"/>
          <w:b/>
          <w:bCs/>
          <w:i w:val="0"/>
          <w:iCs w:val="0"/>
          <w:spacing w:val="-7"/>
        </w:rPr>
        <w:t xml:space="preserve"> </w:t>
      </w:r>
      <w:r w:rsidRPr="00D72B84">
        <w:rPr>
          <w:rFonts w:ascii="Helvetica" w:hAnsi="Helvetica"/>
          <w:b/>
          <w:bCs/>
          <w:i w:val="0"/>
          <w:iCs w:val="0"/>
        </w:rPr>
        <w:t>des</w:t>
      </w:r>
      <w:r w:rsidRPr="00D72B84">
        <w:rPr>
          <w:rFonts w:ascii="Helvetica" w:hAnsi="Helvetica"/>
          <w:b/>
          <w:bCs/>
          <w:i w:val="0"/>
          <w:iCs w:val="0"/>
          <w:spacing w:val="-7"/>
        </w:rPr>
        <w:t xml:space="preserve"> </w:t>
      </w:r>
      <w:r w:rsidRPr="00D72B84">
        <w:rPr>
          <w:rFonts w:ascii="Helvetica" w:hAnsi="Helvetica"/>
          <w:b/>
          <w:bCs/>
          <w:i w:val="0"/>
          <w:iCs w:val="0"/>
        </w:rPr>
        <w:t>données</w:t>
      </w:r>
    </w:p>
    <w:p w14:paraId="080B2CB4" w14:textId="77777777" w:rsidR="0002443F" w:rsidRPr="00447E95" w:rsidRDefault="0002443F" w:rsidP="009F11EC">
      <w:pPr>
        <w:pStyle w:val="Corpsdetexte"/>
        <w:kinsoku w:val="0"/>
        <w:overflowPunct w:val="0"/>
        <w:spacing w:after="100"/>
        <w:ind w:left="0"/>
        <w:rPr>
          <w:sz w:val="24"/>
          <w:szCs w:val="24"/>
        </w:rPr>
      </w:pPr>
    </w:p>
    <w:p w14:paraId="136FB55A" w14:textId="77777777" w:rsidR="00477B72" w:rsidRPr="00447E95" w:rsidRDefault="00477B72" w:rsidP="009F11EC">
      <w:pPr>
        <w:pStyle w:val="Titre2"/>
        <w:numPr>
          <w:ilvl w:val="1"/>
          <w:numId w:val="3"/>
        </w:numPr>
        <w:tabs>
          <w:tab w:val="left" w:pos="477"/>
        </w:tabs>
        <w:kinsoku w:val="0"/>
        <w:overflowPunct w:val="0"/>
        <w:spacing w:after="100"/>
        <w:ind w:left="0" w:right="128" w:firstLine="0"/>
        <w:rPr>
          <w:b w:val="0"/>
          <w:bCs w:val="0"/>
        </w:rPr>
      </w:pPr>
      <w:r w:rsidRPr="00447E95">
        <w:t>Bénéfices</w:t>
      </w:r>
      <w:r w:rsidRPr="00447E95">
        <w:rPr>
          <w:spacing w:val="9"/>
        </w:rPr>
        <w:t xml:space="preserve"> </w:t>
      </w:r>
      <w:r w:rsidRPr="00447E95">
        <w:t>et</w:t>
      </w:r>
      <w:r w:rsidRPr="00447E95">
        <w:rPr>
          <w:spacing w:val="9"/>
        </w:rPr>
        <w:t xml:space="preserve"> </w:t>
      </w:r>
      <w:r w:rsidRPr="00447E95">
        <w:t>risques</w:t>
      </w:r>
      <w:r w:rsidRPr="00447E95">
        <w:rPr>
          <w:spacing w:val="11"/>
        </w:rPr>
        <w:t xml:space="preserve"> </w:t>
      </w:r>
      <w:r w:rsidRPr="00447E95">
        <w:t>prévisibles</w:t>
      </w:r>
      <w:r w:rsidRPr="00447E95">
        <w:rPr>
          <w:spacing w:val="8"/>
        </w:rPr>
        <w:t xml:space="preserve"> </w:t>
      </w:r>
      <w:r w:rsidRPr="00447E95">
        <w:t>et</w:t>
      </w:r>
      <w:r w:rsidRPr="00447E95">
        <w:rPr>
          <w:spacing w:val="10"/>
        </w:rPr>
        <w:t xml:space="preserve"> </w:t>
      </w:r>
      <w:r w:rsidRPr="00447E95">
        <w:t>connus</w:t>
      </w:r>
      <w:r w:rsidRPr="00447E95">
        <w:rPr>
          <w:spacing w:val="11"/>
        </w:rPr>
        <w:t xml:space="preserve"> </w:t>
      </w:r>
      <w:r w:rsidRPr="00447E95">
        <w:t>pour</w:t>
      </w:r>
      <w:r w:rsidRPr="00447E95">
        <w:rPr>
          <w:spacing w:val="10"/>
        </w:rPr>
        <w:t xml:space="preserve"> </w:t>
      </w:r>
      <w:r w:rsidRPr="00447E95">
        <w:t>la</w:t>
      </w:r>
      <w:r w:rsidRPr="00447E95">
        <w:rPr>
          <w:spacing w:val="8"/>
        </w:rPr>
        <w:t xml:space="preserve"> </w:t>
      </w:r>
      <w:r w:rsidRPr="00447E95">
        <w:t>santé</w:t>
      </w:r>
      <w:r w:rsidRPr="00447E95">
        <w:rPr>
          <w:spacing w:val="8"/>
        </w:rPr>
        <w:t xml:space="preserve"> </w:t>
      </w:r>
      <w:r w:rsidRPr="00447E95">
        <w:t>physique</w:t>
      </w:r>
      <w:r w:rsidRPr="00447E95">
        <w:rPr>
          <w:spacing w:val="11"/>
        </w:rPr>
        <w:t xml:space="preserve"> </w:t>
      </w:r>
      <w:r w:rsidRPr="00447E95">
        <w:t>et</w:t>
      </w:r>
      <w:r w:rsidRPr="00447E95">
        <w:rPr>
          <w:spacing w:val="10"/>
        </w:rPr>
        <w:t xml:space="preserve"> </w:t>
      </w:r>
      <w:r w:rsidRPr="00447E95">
        <w:t>mentale</w:t>
      </w:r>
      <w:r w:rsidRPr="00447E95">
        <w:rPr>
          <w:spacing w:val="8"/>
        </w:rPr>
        <w:t xml:space="preserve"> </w:t>
      </w:r>
      <w:r w:rsidRPr="00447E95">
        <w:t>et</w:t>
      </w:r>
      <w:r w:rsidRPr="00447E95">
        <w:rPr>
          <w:spacing w:val="-8"/>
        </w:rPr>
        <w:t xml:space="preserve"> </w:t>
      </w:r>
      <w:r w:rsidRPr="00447E95">
        <w:t>la</w:t>
      </w:r>
      <w:r w:rsidRPr="00447E95">
        <w:rPr>
          <w:spacing w:val="-5"/>
        </w:rPr>
        <w:t xml:space="preserve"> </w:t>
      </w:r>
      <w:r w:rsidRPr="00447E95">
        <w:t>vie</w:t>
      </w:r>
      <w:r w:rsidRPr="00447E95">
        <w:rPr>
          <w:spacing w:val="-5"/>
        </w:rPr>
        <w:t xml:space="preserve"> </w:t>
      </w:r>
      <w:r w:rsidRPr="00447E95">
        <w:t>sociale</w:t>
      </w:r>
      <w:r w:rsidRPr="00447E95">
        <w:rPr>
          <w:spacing w:val="-5"/>
        </w:rPr>
        <w:t xml:space="preserve"> </w:t>
      </w:r>
    </w:p>
    <w:p w14:paraId="20CA2B98" w14:textId="2C9F49C4" w:rsidR="00477B72" w:rsidRPr="00447E95" w:rsidRDefault="000C6325" w:rsidP="000C6325">
      <w:pPr>
        <w:pStyle w:val="StyleFabien"/>
      </w:pPr>
      <w:r w:rsidRPr="00447E95">
        <w:rPr>
          <w:u w:val="single"/>
        </w:rPr>
        <w:t>Bénéfices potentiels de l’étude </w:t>
      </w:r>
      <w:r w:rsidRPr="00447E95">
        <w:t>:</w:t>
      </w:r>
    </w:p>
    <w:p w14:paraId="5C61637E" w14:textId="77777777" w:rsidR="00012A0E" w:rsidRPr="00447E95" w:rsidRDefault="00012A0E" w:rsidP="009F11EC">
      <w:pPr>
        <w:pStyle w:val="Corpsdetexte"/>
        <w:kinsoku w:val="0"/>
        <w:overflowPunct w:val="0"/>
        <w:spacing w:after="100"/>
        <w:ind w:left="0"/>
        <w:rPr>
          <w:sz w:val="14"/>
          <w:szCs w:val="14"/>
        </w:rPr>
      </w:pPr>
    </w:p>
    <w:p w14:paraId="6FE96351" w14:textId="40B9AD61" w:rsidR="00E151C4" w:rsidRPr="00447E95" w:rsidRDefault="00E151C4" w:rsidP="00E151C4">
      <w:pPr>
        <w:pStyle w:val="StyleFabien"/>
      </w:pPr>
      <w:r w:rsidRPr="00447E95">
        <w:rPr>
          <w:u w:val="single"/>
        </w:rPr>
        <w:t>Risques éventuels liés à notre étude </w:t>
      </w:r>
      <w:r w:rsidRPr="00447E95">
        <w:t>:</w:t>
      </w:r>
    </w:p>
    <w:p w14:paraId="15E49040" w14:textId="77777777" w:rsidR="00477B72" w:rsidRPr="00447E95" w:rsidRDefault="00477B72" w:rsidP="009F11EC">
      <w:pPr>
        <w:pStyle w:val="Corpsdetexte"/>
        <w:kinsoku w:val="0"/>
        <w:overflowPunct w:val="0"/>
        <w:spacing w:after="100"/>
        <w:ind w:left="0"/>
        <w:rPr>
          <w:i w:val="0"/>
          <w:iCs w:val="0"/>
          <w:sz w:val="23"/>
          <w:szCs w:val="23"/>
        </w:rPr>
      </w:pPr>
    </w:p>
    <w:p w14:paraId="45497341" w14:textId="77777777" w:rsidR="00477B72" w:rsidRPr="00447E95" w:rsidRDefault="00477B72" w:rsidP="009F11EC">
      <w:pPr>
        <w:pStyle w:val="Titre2"/>
        <w:numPr>
          <w:ilvl w:val="1"/>
          <w:numId w:val="3"/>
        </w:numPr>
        <w:tabs>
          <w:tab w:val="left" w:pos="460"/>
        </w:tabs>
        <w:kinsoku w:val="0"/>
        <w:overflowPunct w:val="0"/>
        <w:spacing w:after="100"/>
        <w:ind w:left="0" w:firstLine="0"/>
        <w:rPr>
          <w:b w:val="0"/>
          <w:bCs w:val="0"/>
        </w:rPr>
      </w:pPr>
      <w:r w:rsidRPr="00447E95">
        <w:rPr>
          <w:spacing w:val="-1"/>
        </w:rPr>
        <w:t>Vigilance/</w:t>
      </w:r>
      <w:r w:rsidRPr="00447E95">
        <w:rPr>
          <w:spacing w:val="-17"/>
        </w:rPr>
        <w:t xml:space="preserve"> </w:t>
      </w:r>
      <w:r w:rsidRPr="00447E95">
        <w:rPr>
          <w:spacing w:val="-2"/>
        </w:rPr>
        <w:t>Arrêt</w:t>
      </w:r>
      <w:r w:rsidRPr="00447E95">
        <w:rPr>
          <w:spacing w:val="-10"/>
        </w:rPr>
        <w:t xml:space="preserve"> </w:t>
      </w:r>
      <w:r w:rsidRPr="00447E95">
        <w:t>prématuré</w:t>
      </w:r>
      <w:r w:rsidRPr="00447E95">
        <w:rPr>
          <w:spacing w:val="-10"/>
        </w:rPr>
        <w:t xml:space="preserve"> </w:t>
      </w:r>
      <w:r w:rsidRPr="00447E95">
        <w:rPr>
          <w:spacing w:val="-1"/>
        </w:rPr>
        <w:t>de</w:t>
      </w:r>
      <w:r w:rsidRPr="00447E95">
        <w:rPr>
          <w:spacing w:val="-11"/>
        </w:rPr>
        <w:t xml:space="preserve"> </w:t>
      </w:r>
      <w:r w:rsidRPr="00447E95">
        <w:rPr>
          <w:spacing w:val="-1"/>
        </w:rPr>
        <w:t>l'étude</w:t>
      </w:r>
    </w:p>
    <w:p w14:paraId="2DD763C6" w14:textId="77777777" w:rsidR="00477B72" w:rsidRPr="00447E95" w:rsidRDefault="00477B72" w:rsidP="009F11EC">
      <w:pPr>
        <w:pStyle w:val="Corpsdetexte"/>
        <w:kinsoku w:val="0"/>
        <w:overflowPunct w:val="0"/>
        <w:spacing w:after="100"/>
        <w:ind w:left="0"/>
        <w:rPr>
          <w:rFonts w:ascii="Helvetica" w:hAnsi="Helvetica" w:cs="Helvetica"/>
          <w:b/>
          <w:bCs/>
          <w:i w:val="0"/>
          <w:iCs w:val="0"/>
          <w:sz w:val="27"/>
          <w:szCs w:val="27"/>
        </w:rPr>
      </w:pPr>
    </w:p>
    <w:p w14:paraId="3B1B70A2" w14:textId="77777777" w:rsidR="00477B72" w:rsidRPr="00447E95" w:rsidRDefault="00477B72" w:rsidP="009F11EC">
      <w:pPr>
        <w:pStyle w:val="Titre3"/>
        <w:kinsoku w:val="0"/>
        <w:overflowPunct w:val="0"/>
        <w:spacing w:before="0" w:after="100"/>
        <w:ind w:left="0"/>
        <w:rPr>
          <w:b w:val="0"/>
          <w:bCs w:val="0"/>
        </w:rPr>
      </w:pPr>
      <w:r w:rsidRPr="00447E95">
        <w:rPr>
          <w:spacing w:val="-1"/>
        </w:rPr>
        <w:t>Critères</w:t>
      </w:r>
      <w:r w:rsidRPr="00447E95">
        <w:rPr>
          <w:spacing w:val="-2"/>
        </w:rPr>
        <w:t xml:space="preserve"> </w:t>
      </w:r>
      <w:r w:rsidRPr="00447E95">
        <w:rPr>
          <w:spacing w:val="-1"/>
        </w:rPr>
        <w:t>d'arrêt de</w:t>
      </w:r>
      <w:r w:rsidRPr="00447E95">
        <w:rPr>
          <w:spacing w:val="-2"/>
        </w:rPr>
        <w:t xml:space="preserve"> </w:t>
      </w:r>
      <w:r w:rsidRPr="00447E95">
        <w:rPr>
          <w:spacing w:val="-1"/>
        </w:rPr>
        <w:t>l'étude</w:t>
      </w:r>
      <w:r w:rsidRPr="00447E95">
        <w:t xml:space="preserve"> </w:t>
      </w:r>
      <w:r w:rsidRPr="00447E95">
        <w:rPr>
          <w:spacing w:val="-1"/>
        </w:rPr>
        <w:t>pour</w:t>
      </w:r>
      <w:r w:rsidRPr="00447E95">
        <w:rPr>
          <w:spacing w:val="1"/>
        </w:rPr>
        <w:t xml:space="preserve"> </w:t>
      </w:r>
      <w:r w:rsidRPr="00447E95">
        <w:rPr>
          <w:spacing w:val="-1"/>
        </w:rPr>
        <w:t>un</w:t>
      </w:r>
      <w:r w:rsidRPr="00447E95">
        <w:rPr>
          <w:spacing w:val="-2"/>
        </w:rPr>
        <w:t xml:space="preserve"> </w:t>
      </w:r>
      <w:r w:rsidR="00D064A8" w:rsidRPr="00447E95">
        <w:rPr>
          <w:spacing w:val="-1"/>
        </w:rPr>
        <w:t>participant</w:t>
      </w:r>
      <w:r w:rsidRPr="00447E95">
        <w:rPr>
          <w:spacing w:val="-1"/>
        </w:rPr>
        <w:t xml:space="preserve"> </w:t>
      </w:r>
    </w:p>
    <w:p w14:paraId="300AFD28" w14:textId="77777777" w:rsidR="008F35AB" w:rsidRPr="00447E95" w:rsidRDefault="008F35AB" w:rsidP="009F11EC">
      <w:pPr>
        <w:pStyle w:val="Corpsdetexte"/>
        <w:kinsoku w:val="0"/>
        <w:overflowPunct w:val="0"/>
        <w:spacing w:after="100"/>
        <w:ind w:left="0"/>
        <w:rPr>
          <w:sz w:val="25"/>
          <w:szCs w:val="25"/>
        </w:rPr>
      </w:pPr>
    </w:p>
    <w:p w14:paraId="7344D299" w14:textId="77777777" w:rsidR="00477B72" w:rsidRPr="00447E95" w:rsidRDefault="00477B72" w:rsidP="009F11EC">
      <w:pPr>
        <w:pStyle w:val="Titre1"/>
        <w:numPr>
          <w:ilvl w:val="0"/>
          <w:numId w:val="3"/>
        </w:numPr>
        <w:tabs>
          <w:tab w:val="left" w:pos="467"/>
          <w:tab w:val="left" w:pos="9632"/>
        </w:tabs>
        <w:kinsoku w:val="0"/>
        <w:overflowPunct w:val="0"/>
        <w:spacing w:after="100"/>
        <w:ind w:left="0" w:right="-7" w:firstLine="0"/>
        <w:rPr>
          <w:spacing w:val="-5"/>
        </w:rPr>
      </w:pPr>
      <w:r w:rsidRPr="00447E95">
        <w:rPr>
          <w:spacing w:val="-1"/>
        </w:rPr>
        <w:lastRenderedPageBreak/>
        <w:t>TRAITEMENT</w:t>
      </w:r>
      <w:r w:rsidRPr="00447E95">
        <w:t xml:space="preserve"> </w:t>
      </w:r>
      <w:r w:rsidRPr="00447E95">
        <w:rPr>
          <w:spacing w:val="-2"/>
        </w:rPr>
        <w:t>DES</w:t>
      </w:r>
      <w:r w:rsidRPr="00447E95">
        <w:rPr>
          <w:spacing w:val="1"/>
        </w:rPr>
        <w:t xml:space="preserve"> </w:t>
      </w:r>
      <w:r w:rsidRPr="00447E95">
        <w:rPr>
          <w:spacing w:val="-1"/>
        </w:rPr>
        <w:t>DONNEES</w:t>
      </w:r>
      <w:r w:rsidRPr="00447E95">
        <w:rPr>
          <w:spacing w:val="-2"/>
        </w:rPr>
        <w:t xml:space="preserve"> </w:t>
      </w:r>
      <w:r w:rsidRPr="00447E95">
        <w:t>–</w:t>
      </w:r>
      <w:r w:rsidRPr="00447E95">
        <w:rPr>
          <w:spacing w:val="1"/>
        </w:rPr>
        <w:t xml:space="preserve"> </w:t>
      </w:r>
      <w:r w:rsidRPr="00447E95">
        <w:rPr>
          <w:spacing w:val="-1"/>
        </w:rPr>
        <w:t>RESPECT</w:t>
      </w:r>
      <w:r w:rsidRPr="00447E95">
        <w:t xml:space="preserve"> </w:t>
      </w:r>
      <w:r w:rsidRPr="00447E95">
        <w:rPr>
          <w:spacing w:val="-1"/>
        </w:rPr>
        <w:t>DE</w:t>
      </w:r>
      <w:r w:rsidRPr="00447E95">
        <w:rPr>
          <w:spacing w:val="1"/>
        </w:rPr>
        <w:t xml:space="preserve"> </w:t>
      </w:r>
      <w:r w:rsidRPr="00447E95">
        <w:t>LA</w:t>
      </w:r>
      <w:r w:rsidRPr="00447E95">
        <w:rPr>
          <w:spacing w:val="-17"/>
        </w:rPr>
        <w:t xml:space="preserve"> </w:t>
      </w:r>
      <w:r w:rsidRPr="00447E95">
        <w:t>VIE</w:t>
      </w:r>
      <w:r w:rsidR="00D064A8" w:rsidRPr="00447E95">
        <w:rPr>
          <w:spacing w:val="1"/>
        </w:rPr>
        <w:t xml:space="preserve"> </w:t>
      </w:r>
      <w:r w:rsidRPr="00447E95">
        <w:rPr>
          <w:spacing w:val="-1"/>
        </w:rPr>
        <w:t>PRIVEE</w:t>
      </w:r>
      <w:r w:rsidRPr="00447E95">
        <w:rPr>
          <w:spacing w:val="1"/>
        </w:rPr>
        <w:t xml:space="preserve"> </w:t>
      </w:r>
      <w:r w:rsidRPr="00447E95">
        <w:rPr>
          <w:spacing w:val="-1"/>
        </w:rPr>
        <w:t>DU</w:t>
      </w:r>
      <w:r w:rsidRPr="00447E95">
        <w:rPr>
          <w:spacing w:val="29"/>
        </w:rPr>
        <w:t xml:space="preserve"> </w:t>
      </w:r>
      <w:r w:rsidRPr="00447E95">
        <w:rPr>
          <w:spacing w:val="-5"/>
        </w:rPr>
        <w:t>PARTICIPANT</w:t>
      </w:r>
    </w:p>
    <w:p w14:paraId="4D3A8A88" w14:textId="75DDBE6A" w:rsidR="00DB2202" w:rsidRPr="00447E95" w:rsidRDefault="00537CC6" w:rsidP="003A7A21">
      <w:r w:rsidRPr="00447E95">
        <w:rPr>
          <w:noProof/>
        </w:rPr>
        <mc:AlternateContent>
          <mc:Choice Requires="wps">
            <w:drawing>
              <wp:anchor distT="0" distB="0" distL="114300" distR="114300" simplePos="0" relativeHeight="251654656" behindDoc="1" locked="0" layoutInCell="0" allowOverlap="1" wp14:anchorId="683D5069" wp14:editId="1342C408">
                <wp:simplePos x="0" y="0"/>
                <wp:positionH relativeFrom="page">
                  <wp:posOffset>522605</wp:posOffset>
                </wp:positionH>
                <wp:positionV relativeFrom="paragraph">
                  <wp:posOffset>3810</wp:posOffset>
                </wp:positionV>
                <wp:extent cx="6515100" cy="12700"/>
                <wp:effectExtent l="0" t="0" r="0" b="0"/>
                <wp:wrapNone/>
                <wp:docPr id="1"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12700"/>
                        </a:xfrm>
                        <a:custGeom>
                          <a:avLst/>
                          <a:gdLst>
                            <a:gd name="T0" fmla="*/ 0 w 10260"/>
                            <a:gd name="T1" fmla="*/ 0 h 20"/>
                            <a:gd name="T2" fmla="*/ 10259 w 10260"/>
                            <a:gd name="T3" fmla="*/ 0 h 20"/>
                          </a:gdLst>
                          <a:ahLst/>
                          <a:cxnLst>
                            <a:cxn ang="0">
                              <a:pos x="T0" y="T1"/>
                            </a:cxn>
                            <a:cxn ang="0">
                              <a:pos x="T2" y="T3"/>
                            </a:cxn>
                          </a:cxnLst>
                          <a:rect l="0" t="0" r="r" b="b"/>
                          <a:pathLst>
                            <a:path w="10260" h="20">
                              <a:moveTo>
                                <a:pt x="0" y="0"/>
                              </a:moveTo>
                              <a:lnTo>
                                <a:pt x="10259" y="0"/>
                              </a:lnTo>
                            </a:path>
                          </a:pathLst>
                        </a:custGeom>
                        <a:noFill/>
                        <a:ln w="736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8204692" id="Freeform 27" o:spid="_x0000_s1026" style="position:absolute;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41.15pt,.3pt,554.1pt,.3pt" coordsize="1026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" o:allowincell="f" filled="f" strokeweight=".20458mm">
                <v:path arrowok="t" o:connecttype="custom" o:connectlocs="0,0;6514465,0" o:connectangles="0,0"/>
                <w10:wrap anchorx="page"/>
              </v:polyline>
            </w:pict>
          </mc:Fallback>
        </mc:AlternateContent>
      </w:r>
    </w:p>
    <w:p w14:paraId="0C8D30EB" w14:textId="77777777" w:rsidR="00477B72" w:rsidRPr="00447E95" w:rsidRDefault="00477B72" w:rsidP="009F11EC">
      <w:pPr>
        <w:pStyle w:val="Titre2"/>
        <w:numPr>
          <w:ilvl w:val="1"/>
          <w:numId w:val="3"/>
        </w:numPr>
        <w:tabs>
          <w:tab w:val="left" w:pos="457"/>
        </w:tabs>
        <w:kinsoku w:val="0"/>
        <w:overflowPunct w:val="0"/>
        <w:spacing w:after="100"/>
        <w:ind w:left="0" w:firstLine="0"/>
        <w:rPr>
          <w:b w:val="0"/>
          <w:bCs w:val="0"/>
        </w:rPr>
      </w:pPr>
      <w:r w:rsidRPr="00447E95">
        <w:rPr>
          <w:spacing w:val="-1"/>
        </w:rPr>
        <w:t>Confidentialité</w:t>
      </w:r>
    </w:p>
    <w:p w14:paraId="1F9A5947" w14:textId="77777777" w:rsidR="00477B72" w:rsidRPr="00447E95" w:rsidRDefault="00477B72" w:rsidP="009F11EC">
      <w:pPr>
        <w:pStyle w:val="Titre3"/>
        <w:kinsoku w:val="0"/>
        <w:overflowPunct w:val="0"/>
        <w:spacing w:before="0" w:after="100"/>
        <w:ind w:left="0"/>
        <w:rPr>
          <w:b w:val="0"/>
          <w:bCs w:val="0"/>
        </w:rPr>
      </w:pPr>
      <w:r w:rsidRPr="00447E95">
        <w:rPr>
          <w:spacing w:val="-1"/>
        </w:rPr>
        <w:t>Procédé</w:t>
      </w:r>
      <w:r w:rsidRPr="00447E95">
        <w:t xml:space="preserve"> </w:t>
      </w:r>
      <w:r w:rsidRPr="00447E95">
        <w:rPr>
          <w:spacing w:val="-1"/>
        </w:rPr>
        <w:t>d’anonymisation</w:t>
      </w:r>
    </w:p>
    <w:p w14:paraId="3ED1F40A" w14:textId="77777777" w:rsidR="003A7A21" w:rsidRDefault="003A7A21" w:rsidP="009F11EC">
      <w:pPr>
        <w:pStyle w:val="Titre3"/>
        <w:kinsoku w:val="0"/>
        <w:overflowPunct w:val="0"/>
        <w:spacing w:before="0" w:after="100"/>
        <w:ind w:left="0"/>
        <w:rPr>
          <w:spacing w:val="-1"/>
        </w:rPr>
      </w:pPr>
    </w:p>
    <w:p w14:paraId="2FD03BB6" w14:textId="56DEDD05" w:rsidR="00477B72" w:rsidRPr="00447E95" w:rsidRDefault="00477B72" w:rsidP="009F11EC">
      <w:pPr>
        <w:pStyle w:val="Titre3"/>
        <w:kinsoku w:val="0"/>
        <w:overflowPunct w:val="0"/>
        <w:spacing w:before="0" w:after="100"/>
        <w:ind w:left="0"/>
        <w:rPr>
          <w:b w:val="0"/>
          <w:bCs w:val="0"/>
        </w:rPr>
      </w:pPr>
      <w:r w:rsidRPr="00447E95">
        <w:rPr>
          <w:spacing w:val="-1"/>
        </w:rPr>
        <w:t>Personnes</w:t>
      </w:r>
      <w:r w:rsidRPr="00447E95">
        <w:t xml:space="preserve"> </w:t>
      </w:r>
      <w:r w:rsidRPr="00447E95">
        <w:rPr>
          <w:spacing w:val="-2"/>
        </w:rPr>
        <w:t>ayant</w:t>
      </w:r>
      <w:r w:rsidRPr="00447E95">
        <w:rPr>
          <w:spacing w:val="2"/>
        </w:rPr>
        <w:t xml:space="preserve"> </w:t>
      </w:r>
      <w:r w:rsidRPr="00447E95">
        <w:rPr>
          <w:spacing w:val="-1"/>
        </w:rPr>
        <w:t>accès</w:t>
      </w:r>
      <w:r w:rsidRPr="00447E95">
        <w:t xml:space="preserve"> </w:t>
      </w:r>
      <w:r w:rsidRPr="00447E95">
        <w:rPr>
          <w:spacing w:val="-1"/>
        </w:rPr>
        <w:t>aux</w:t>
      </w:r>
      <w:r w:rsidRPr="00447E95">
        <w:t xml:space="preserve"> </w:t>
      </w:r>
      <w:r w:rsidRPr="00447E95">
        <w:rPr>
          <w:spacing w:val="-1"/>
        </w:rPr>
        <w:t>données</w:t>
      </w:r>
    </w:p>
    <w:p w14:paraId="10B50BFB" w14:textId="77777777" w:rsidR="00E151C4" w:rsidRPr="00447E95" w:rsidRDefault="00E151C4" w:rsidP="009F11EC">
      <w:pPr>
        <w:pStyle w:val="Corpsdetexte"/>
        <w:kinsoku w:val="0"/>
        <w:overflowPunct w:val="0"/>
        <w:spacing w:after="100"/>
        <w:ind w:left="0"/>
        <w:rPr>
          <w:sz w:val="24"/>
          <w:szCs w:val="24"/>
        </w:rPr>
      </w:pPr>
    </w:p>
    <w:p w14:paraId="7195CCCD" w14:textId="77777777" w:rsidR="00477B72" w:rsidRPr="00447E95" w:rsidRDefault="00477B72" w:rsidP="009F11EC">
      <w:pPr>
        <w:pStyle w:val="Titre2"/>
        <w:numPr>
          <w:ilvl w:val="1"/>
          <w:numId w:val="3"/>
        </w:numPr>
        <w:tabs>
          <w:tab w:val="left" w:pos="453"/>
        </w:tabs>
        <w:kinsoku w:val="0"/>
        <w:overflowPunct w:val="0"/>
        <w:spacing w:after="100"/>
        <w:ind w:left="0" w:firstLine="0"/>
        <w:rPr>
          <w:b w:val="0"/>
          <w:bCs w:val="0"/>
        </w:rPr>
      </w:pPr>
      <w:r w:rsidRPr="00447E95">
        <w:rPr>
          <w:spacing w:val="-1"/>
        </w:rPr>
        <w:t>Archivage</w:t>
      </w:r>
    </w:p>
    <w:p w14:paraId="0402A40C" w14:textId="6437708E" w:rsidR="00EA68BA" w:rsidRPr="00EA68BA" w:rsidRDefault="00477B72" w:rsidP="00EA68BA">
      <w:pPr>
        <w:pStyle w:val="Titre3"/>
        <w:kinsoku w:val="0"/>
        <w:overflowPunct w:val="0"/>
        <w:spacing w:before="0" w:after="100"/>
        <w:ind w:left="0" w:right="161"/>
        <w:rPr>
          <w:spacing w:val="59"/>
          <w:sz w:val="20"/>
          <w:szCs w:val="20"/>
        </w:rPr>
      </w:pPr>
      <w:r w:rsidRPr="00EA68BA">
        <w:rPr>
          <w:spacing w:val="-2"/>
          <w:sz w:val="20"/>
          <w:szCs w:val="20"/>
        </w:rPr>
        <w:t>Type</w:t>
      </w:r>
      <w:r w:rsidRPr="00EA68BA">
        <w:rPr>
          <w:sz w:val="20"/>
          <w:szCs w:val="20"/>
        </w:rPr>
        <w:t xml:space="preserve"> </w:t>
      </w:r>
      <w:r w:rsidRPr="00EA68BA">
        <w:rPr>
          <w:spacing w:val="-1"/>
          <w:sz w:val="20"/>
          <w:szCs w:val="20"/>
        </w:rPr>
        <w:t>de</w:t>
      </w:r>
      <w:r w:rsidRPr="00EA68BA">
        <w:rPr>
          <w:sz w:val="20"/>
          <w:szCs w:val="20"/>
        </w:rPr>
        <w:t xml:space="preserve"> </w:t>
      </w:r>
      <w:r w:rsidRPr="00EA68BA">
        <w:rPr>
          <w:spacing w:val="-1"/>
          <w:sz w:val="20"/>
          <w:szCs w:val="20"/>
        </w:rPr>
        <w:t>données</w:t>
      </w:r>
      <w:r w:rsidRPr="00EA68BA">
        <w:rPr>
          <w:sz w:val="20"/>
          <w:szCs w:val="20"/>
        </w:rPr>
        <w:t xml:space="preserve"> </w:t>
      </w:r>
      <w:r w:rsidRPr="00EA68BA">
        <w:rPr>
          <w:spacing w:val="-2"/>
          <w:sz w:val="20"/>
          <w:szCs w:val="20"/>
        </w:rPr>
        <w:t>archivées</w:t>
      </w:r>
      <w:r w:rsidRPr="00EA68BA">
        <w:rPr>
          <w:sz w:val="20"/>
          <w:szCs w:val="20"/>
        </w:rPr>
        <w:t xml:space="preserve"> </w:t>
      </w:r>
      <w:r w:rsidRPr="00EA68BA">
        <w:rPr>
          <w:spacing w:val="-1"/>
          <w:sz w:val="20"/>
          <w:szCs w:val="20"/>
        </w:rPr>
        <w:t xml:space="preserve">(préciser si </w:t>
      </w:r>
      <w:r w:rsidRPr="00EA68BA">
        <w:rPr>
          <w:spacing w:val="-2"/>
          <w:sz w:val="20"/>
          <w:szCs w:val="20"/>
        </w:rPr>
        <w:t>données</w:t>
      </w:r>
      <w:r w:rsidRPr="00EA68BA">
        <w:rPr>
          <w:sz w:val="20"/>
          <w:szCs w:val="20"/>
        </w:rPr>
        <w:t xml:space="preserve"> </w:t>
      </w:r>
      <w:r w:rsidRPr="00EA68BA">
        <w:rPr>
          <w:spacing w:val="-1"/>
          <w:sz w:val="20"/>
          <w:szCs w:val="20"/>
        </w:rPr>
        <w:t>identifia</w:t>
      </w:r>
      <w:r w:rsidR="008F0422" w:rsidRPr="00EA68BA">
        <w:rPr>
          <w:spacing w:val="-1"/>
          <w:sz w:val="20"/>
          <w:szCs w:val="20"/>
        </w:rPr>
        <w:t>bl</w:t>
      </w:r>
      <w:r w:rsidRPr="00EA68BA">
        <w:rPr>
          <w:spacing w:val="-1"/>
          <w:sz w:val="20"/>
          <w:szCs w:val="20"/>
        </w:rPr>
        <w:t>es, directement ou</w:t>
      </w:r>
      <w:r w:rsidRPr="00EA68BA">
        <w:rPr>
          <w:sz w:val="20"/>
          <w:szCs w:val="20"/>
        </w:rPr>
        <w:t xml:space="preserve"> </w:t>
      </w:r>
      <w:r w:rsidRPr="00EA68BA">
        <w:rPr>
          <w:spacing w:val="-1"/>
          <w:sz w:val="20"/>
          <w:szCs w:val="20"/>
        </w:rPr>
        <w:t xml:space="preserve">par recoupement) </w:t>
      </w:r>
      <w:r w:rsidRPr="00EA68BA">
        <w:rPr>
          <w:spacing w:val="59"/>
          <w:sz w:val="20"/>
          <w:szCs w:val="20"/>
        </w:rPr>
        <w:t xml:space="preserve"> </w:t>
      </w:r>
    </w:p>
    <w:p w14:paraId="7AB868AB" w14:textId="77777777" w:rsidR="00EA68BA" w:rsidRPr="00EA68BA" w:rsidRDefault="00EA68BA" w:rsidP="00EA68BA"/>
    <w:p w14:paraId="23EEFF76" w14:textId="09E366BB" w:rsidR="008F0422" w:rsidRPr="00EA68BA" w:rsidRDefault="00477B72" w:rsidP="00EA68BA">
      <w:pPr>
        <w:pStyle w:val="Titre3"/>
        <w:kinsoku w:val="0"/>
        <w:overflowPunct w:val="0"/>
        <w:spacing w:before="0" w:after="100"/>
        <w:ind w:left="0" w:right="161"/>
        <w:rPr>
          <w:b w:val="0"/>
          <w:bCs w:val="0"/>
          <w:sz w:val="20"/>
          <w:szCs w:val="20"/>
        </w:rPr>
      </w:pPr>
      <w:r w:rsidRPr="00EA68BA">
        <w:rPr>
          <w:spacing w:val="-1"/>
          <w:sz w:val="20"/>
          <w:szCs w:val="20"/>
        </w:rPr>
        <w:t>Durée</w:t>
      </w:r>
      <w:r w:rsidRPr="00EA68BA">
        <w:rPr>
          <w:sz w:val="20"/>
          <w:szCs w:val="20"/>
        </w:rPr>
        <w:t xml:space="preserve"> </w:t>
      </w:r>
      <w:r w:rsidRPr="00EA68BA">
        <w:rPr>
          <w:spacing w:val="-1"/>
          <w:sz w:val="20"/>
          <w:szCs w:val="20"/>
        </w:rPr>
        <w:t>de</w:t>
      </w:r>
      <w:r w:rsidRPr="00EA68BA">
        <w:rPr>
          <w:spacing w:val="-2"/>
          <w:sz w:val="20"/>
          <w:szCs w:val="20"/>
        </w:rPr>
        <w:t xml:space="preserve"> </w:t>
      </w:r>
      <w:r w:rsidRPr="00EA68BA">
        <w:rPr>
          <w:spacing w:val="-1"/>
          <w:sz w:val="20"/>
          <w:szCs w:val="20"/>
        </w:rPr>
        <w:t>l’archivage</w:t>
      </w:r>
      <w:r w:rsidRPr="00EA68BA">
        <w:rPr>
          <w:sz w:val="20"/>
          <w:szCs w:val="20"/>
        </w:rPr>
        <w:t xml:space="preserve"> </w:t>
      </w:r>
    </w:p>
    <w:p w14:paraId="64843104" w14:textId="77777777" w:rsidR="008F0422" w:rsidRPr="00447E95" w:rsidRDefault="008F0422" w:rsidP="009F11EC">
      <w:pPr>
        <w:pStyle w:val="Corpsdetexte"/>
        <w:kinsoku w:val="0"/>
        <w:overflowPunct w:val="0"/>
        <w:spacing w:after="100"/>
        <w:ind w:left="0" w:right="7275"/>
        <w:rPr>
          <w:rFonts w:ascii="Helvetica" w:hAnsi="Helvetica" w:cs="Helvetica"/>
          <w:b/>
          <w:bCs/>
          <w:i w:val="0"/>
          <w:iCs w:val="0"/>
          <w:spacing w:val="-1"/>
          <w:sz w:val="22"/>
          <w:szCs w:val="22"/>
        </w:rPr>
      </w:pPr>
    </w:p>
    <w:p w14:paraId="3E59428A" w14:textId="6251A4E9" w:rsidR="008F0422" w:rsidRPr="00447E95" w:rsidRDefault="00477B72" w:rsidP="00E51AC9">
      <w:pPr>
        <w:pStyle w:val="Corpsdetexte"/>
        <w:kinsoku w:val="0"/>
        <w:overflowPunct w:val="0"/>
        <w:spacing w:after="100"/>
        <w:ind w:left="0" w:right="2686"/>
        <w:rPr>
          <w:rFonts w:ascii="Helvetica" w:hAnsi="Helvetica" w:cs="Helvetica"/>
          <w:b/>
          <w:bCs/>
          <w:i w:val="0"/>
          <w:iCs w:val="0"/>
          <w:spacing w:val="26"/>
          <w:sz w:val="22"/>
          <w:szCs w:val="22"/>
        </w:rPr>
      </w:pPr>
      <w:r w:rsidRPr="00447E95">
        <w:rPr>
          <w:rFonts w:ascii="Helvetica" w:hAnsi="Helvetica" w:cs="Helvetica"/>
          <w:b/>
          <w:bCs/>
          <w:i w:val="0"/>
          <w:iCs w:val="0"/>
          <w:spacing w:val="-1"/>
          <w:sz w:val="22"/>
          <w:szCs w:val="22"/>
        </w:rPr>
        <w:t>Lieu</w:t>
      </w:r>
      <w:r w:rsidRPr="00447E95">
        <w:rPr>
          <w:rFonts w:ascii="Helvetica" w:hAnsi="Helvetica" w:cs="Helvetica"/>
          <w:b/>
          <w:bCs/>
          <w:i w:val="0"/>
          <w:iCs w:val="0"/>
          <w:sz w:val="22"/>
          <w:szCs w:val="22"/>
        </w:rPr>
        <w:t xml:space="preserve"> </w:t>
      </w:r>
      <w:r w:rsidRPr="00447E95">
        <w:rPr>
          <w:rFonts w:ascii="Helvetica" w:hAnsi="Helvetica" w:cs="Helvetica"/>
          <w:b/>
          <w:bCs/>
          <w:i w:val="0"/>
          <w:iCs w:val="0"/>
          <w:spacing w:val="-1"/>
          <w:sz w:val="22"/>
          <w:szCs w:val="22"/>
        </w:rPr>
        <w:t>de</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pacing w:val="-1"/>
          <w:sz w:val="22"/>
          <w:szCs w:val="22"/>
        </w:rPr>
        <w:t>l’archivage</w:t>
      </w:r>
      <w:r w:rsidR="00E51AC9" w:rsidRPr="00447E95">
        <w:rPr>
          <w:rFonts w:ascii="Helvetica" w:hAnsi="Helvetica" w:cs="Helvetica"/>
          <w:b/>
          <w:bCs/>
          <w:i w:val="0"/>
          <w:iCs w:val="0"/>
          <w:spacing w:val="-1"/>
          <w:sz w:val="22"/>
          <w:szCs w:val="22"/>
        </w:rPr>
        <w:t xml:space="preserve"> des formulaires de consentement</w:t>
      </w:r>
      <w:r w:rsidRPr="00447E95">
        <w:rPr>
          <w:rFonts w:ascii="Helvetica" w:hAnsi="Helvetica" w:cs="Helvetica"/>
          <w:b/>
          <w:bCs/>
          <w:i w:val="0"/>
          <w:iCs w:val="0"/>
          <w:sz w:val="22"/>
          <w:szCs w:val="22"/>
        </w:rPr>
        <w:t xml:space="preserve"> :</w:t>
      </w:r>
      <w:r w:rsidRPr="00447E95">
        <w:rPr>
          <w:rFonts w:ascii="Helvetica" w:hAnsi="Helvetica" w:cs="Helvetica"/>
          <w:b/>
          <w:bCs/>
          <w:i w:val="0"/>
          <w:iCs w:val="0"/>
          <w:spacing w:val="26"/>
          <w:sz w:val="22"/>
          <w:szCs w:val="22"/>
        </w:rPr>
        <w:t xml:space="preserve"> </w:t>
      </w:r>
    </w:p>
    <w:p w14:paraId="3027946E" w14:textId="77777777" w:rsidR="0085313D" w:rsidRPr="00447E95" w:rsidRDefault="0085313D" w:rsidP="009F11EC">
      <w:pPr>
        <w:pStyle w:val="Corpsdetexte"/>
        <w:kinsoku w:val="0"/>
        <w:overflowPunct w:val="0"/>
        <w:spacing w:after="100"/>
        <w:ind w:left="0" w:right="7275"/>
        <w:rPr>
          <w:rFonts w:ascii="Helvetica" w:hAnsi="Helvetica" w:cs="Helvetica"/>
          <w:b/>
          <w:bCs/>
          <w:i w:val="0"/>
          <w:iCs w:val="0"/>
          <w:spacing w:val="26"/>
          <w:sz w:val="22"/>
          <w:szCs w:val="22"/>
        </w:rPr>
      </w:pPr>
    </w:p>
    <w:p w14:paraId="0994CF7C" w14:textId="77777777" w:rsidR="00477B72" w:rsidRPr="00447E95" w:rsidRDefault="00477B72" w:rsidP="009F11EC">
      <w:pPr>
        <w:pStyle w:val="Corpsdetexte"/>
        <w:kinsoku w:val="0"/>
        <w:overflowPunct w:val="0"/>
        <w:spacing w:after="100"/>
        <w:ind w:left="0" w:right="276"/>
        <w:rPr>
          <w:rFonts w:ascii="Helvetica" w:hAnsi="Helvetica" w:cs="Helvetica"/>
          <w:b/>
          <w:bCs/>
          <w:i w:val="0"/>
          <w:iCs w:val="0"/>
          <w:sz w:val="22"/>
          <w:szCs w:val="22"/>
        </w:rPr>
      </w:pPr>
      <w:r w:rsidRPr="00447E95">
        <w:rPr>
          <w:rFonts w:ascii="Helvetica" w:hAnsi="Helvetica" w:cs="Helvetica"/>
          <w:b/>
          <w:bCs/>
          <w:i w:val="0"/>
          <w:iCs w:val="0"/>
          <w:spacing w:val="-1"/>
          <w:sz w:val="22"/>
          <w:szCs w:val="22"/>
        </w:rPr>
        <w:t>Personne</w:t>
      </w:r>
      <w:r w:rsidRPr="00447E95">
        <w:rPr>
          <w:rFonts w:ascii="Helvetica" w:hAnsi="Helvetica" w:cs="Helvetica"/>
          <w:b/>
          <w:bCs/>
          <w:i w:val="0"/>
          <w:iCs w:val="0"/>
          <w:sz w:val="22"/>
          <w:szCs w:val="22"/>
        </w:rPr>
        <w:t xml:space="preserve"> </w:t>
      </w:r>
      <w:r w:rsidRPr="00447E95">
        <w:rPr>
          <w:rFonts w:ascii="Helvetica" w:hAnsi="Helvetica" w:cs="Helvetica"/>
          <w:b/>
          <w:bCs/>
          <w:i w:val="0"/>
          <w:iCs w:val="0"/>
          <w:spacing w:val="-1"/>
          <w:sz w:val="22"/>
          <w:szCs w:val="22"/>
        </w:rPr>
        <w:t>responsable</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w:t>
      </w:r>
    </w:p>
    <w:p w14:paraId="3E1FB4D1" w14:textId="77777777" w:rsidR="0085313D" w:rsidRPr="00447E95" w:rsidRDefault="0085313D" w:rsidP="009F11EC">
      <w:pPr>
        <w:pStyle w:val="Corpsdetexte"/>
        <w:kinsoku w:val="0"/>
        <w:overflowPunct w:val="0"/>
        <w:spacing w:after="100"/>
        <w:ind w:left="0" w:right="276"/>
        <w:rPr>
          <w:rFonts w:ascii="Helvetica" w:hAnsi="Helvetica" w:cs="Helvetica"/>
          <w:i w:val="0"/>
          <w:iCs w:val="0"/>
          <w:sz w:val="22"/>
          <w:szCs w:val="22"/>
        </w:rPr>
      </w:pPr>
    </w:p>
    <w:p w14:paraId="6DC9417F" w14:textId="46A31F76" w:rsidR="00477B72" w:rsidRPr="00447E95" w:rsidRDefault="00477B72" w:rsidP="009F11EC">
      <w:pPr>
        <w:pStyle w:val="Corpsdetexte"/>
        <w:kinsoku w:val="0"/>
        <w:overflowPunct w:val="0"/>
        <w:spacing w:after="100"/>
        <w:ind w:left="0"/>
        <w:rPr>
          <w:rFonts w:ascii="Helvetica" w:hAnsi="Helvetica" w:cs="Helvetica"/>
          <w:i w:val="0"/>
          <w:iCs w:val="0"/>
          <w:sz w:val="22"/>
          <w:szCs w:val="22"/>
        </w:rPr>
      </w:pPr>
      <w:r w:rsidRPr="00447E95">
        <w:rPr>
          <w:rFonts w:ascii="Helvetica" w:hAnsi="Helvetica" w:cs="Helvetica"/>
          <w:b/>
          <w:bCs/>
          <w:i w:val="0"/>
          <w:iCs w:val="0"/>
          <w:spacing w:val="-1"/>
          <w:sz w:val="22"/>
          <w:szCs w:val="22"/>
        </w:rPr>
        <w:t>Possibilité</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pacing w:val="-1"/>
          <w:sz w:val="22"/>
          <w:szCs w:val="22"/>
        </w:rPr>
        <w:t>de</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pacing w:val="-1"/>
          <w:sz w:val="22"/>
          <w:szCs w:val="22"/>
        </w:rPr>
        <w:t>destruction</w:t>
      </w:r>
      <w:r w:rsidRPr="00447E95">
        <w:rPr>
          <w:rFonts w:ascii="Helvetica" w:hAnsi="Helvetica" w:cs="Helvetica"/>
          <w:b/>
          <w:bCs/>
          <w:i w:val="0"/>
          <w:iCs w:val="0"/>
          <w:sz w:val="22"/>
          <w:szCs w:val="22"/>
        </w:rPr>
        <w:t xml:space="preserve"> à</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z w:val="22"/>
          <w:szCs w:val="22"/>
        </w:rPr>
        <w:t xml:space="preserve">la </w:t>
      </w:r>
      <w:r w:rsidRPr="00447E95">
        <w:rPr>
          <w:rFonts w:ascii="Helvetica" w:hAnsi="Helvetica" w:cs="Helvetica"/>
          <w:b/>
          <w:bCs/>
          <w:i w:val="0"/>
          <w:iCs w:val="0"/>
          <w:spacing w:val="-1"/>
          <w:sz w:val="22"/>
          <w:szCs w:val="22"/>
        </w:rPr>
        <w:t>demande</w:t>
      </w:r>
      <w:r w:rsidRPr="00447E95">
        <w:rPr>
          <w:rFonts w:ascii="Helvetica" w:hAnsi="Helvetica" w:cs="Helvetica"/>
          <w:b/>
          <w:bCs/>
          <w:i w:val="0"/>
          <w:iCs w:val="0"/>
          <w:sz w:val="22"/>
          <w:szCs w:val="22"/>
        </w:rPr>
        <w:t xml:space="preserve"> </w:t>
      </w:r>
      <w:r w:rsidRPr="00447E95">
        <w:rPr>
          <w:rFonts w:ascii="Helvetica" w:hAnsi="Helvetica" w:cs="Helvetica"/>
          <w:b/>
          <w:bCs/>
          <w:i w:val="0"/>
          <w:iCs w:val="0"/>
          <w:spacing w:val="-1"/>
          <w:sz w:val="22"/>
          <w:szCs w:val="22"/>
        </w:rPr>
        <w:t>du</w:t>
      </w:r>
      <w:r w:rsidRPr="00447E95">
        <w:rPr>
          <w:rFonts w:ascii="Helvetica" w:hAnsi="Helvetica" w:cs="Helvetica"/>
          <w:b/>
          <w:bCs/>
          <w:i w:val="0"/>
          <w:iCs w:val="0"/>
          <w:spacing w:val="-2"/>
          <w:sz w:val="22"/>
          <w:szCs w:val="22"/>
        </w:rPr>
        <w:t xml:space="preserve"> </w:t>
      </w:r>
      <w:r w:rsidRPr="00447E95">
        <w:rPr>
          <w:rFonts w:ascii="Helvetica" w:hAnsi="Helvetica" w:cs="Helvetica"/>
          <w:b/>
          <w:bCs/>
          <w:i w:val="0"/>
          <w:iCs w:val="0"/>
          <w:spacing w:val="-1"/>
          <w:sz w:val="22"/>
          <w:szCs w:val="22"/>
        </w:rPr>
        <w:t xml:space="preserve">participant </w:t>
      </w:r>
      <w:r w:rsidRPr="00447E95">
        <w:rPr>
          <w:rFonts w:ascii="Helvetica" w:hAnsi="Helvetica" w:cs="Helvetica"/>
          <w:b/>
          <w:bCs/>
          <w:i w:val="0"/>
          <w:iCs w:val="0"/>
          <w:sz w:val="22"/>
          <w:szCs w:val="22"/>
        </w:rPr>
        <w:t>:</w:t>
      </w:r>
    </w:p>
    <w:p w14:paraId="01A98F8D" w14:textId="77777777" w:rsidR="00E51AC9" w:rsidRPr="00447E95" w:rsidRDefault="00E51AC9" w:rsidP="009F11EC">
      <w:pPr>
        <w:pStyle w:val="Corpsdetexte"/>
        <w:kinsoku w:val="0"/>
        <w:overflowPunct w:val="0"/>
        <w:spacing w:after="100"/>
        <w:ind w:left="0"/>
        <w:rPr>
          <w:rFonts w:ascii="Helvetica" w:hAnsi="Helvetica" w:cs="Helvetica"/>
          <w:b/>
          <w:bCs/>
          <w:i w:val="0"/>
          <w:iCs w:val="0"/>
          <w:sz w:val="28"/>
          <w:szCs w:val="28"/>
        </w:rPr>
      </w:pPr>
    </w:p>
    <w:p w14:paraId="7D654274" w14:textId="77777777" w:rsidR="00477B72" w:rsidRPr="00447E95" w:rsidRDefault="00537CC6" w:rsidP="009F11EC">
      <w:pPr>
        <w:pStyle w:val="Titre1"/>
        <w:numPr>
          <w:ilvl w:val="0"/>
          <w:numId w:val="3"/>
        </w:numPr>
        <w:tabs>
          <w:tab w:val="left" w:pos="467"/>
        </w:tabs>
        <w:kinsoku w:val="0"/>
        <w:overflowPunct w:val="0"/>
        <w:spacing w:after="100"/>
        <w:ind w:left="0" w:right="191" w:firstLine="0"/>
        <w:rPr>
          <w:b w:val="0"/>
          <w:bCs w:val="0"/>
        </w:rPr>
      </w:pPr>
      <w:r w:rsidRPr="00447E95">
        <w:rPr>
          <w:noProof/>
        </w:rPr>
        <mc:AlternateContent>
          <mc:Choice Requires="wps">
            <w:drawing>
              <wp:anchor distT="0" distB="0" distL="114300" distR="114300" simplePos="0" relativeHeight="251655680" behindDoc="1" locked="0" layoutInCell="0" allowOverlap="1" wp14:anchorId="0367325D" wp14:editId="2903C9E4">
                <wp:simplePos x="0" y="0"/>
                <wp:positionH relativeFrom="page">
                  <wp:posOffset>522605</wp:posOffset>
                </wp:positionH>
                <wp:positionV relativeFrom="paragraph">
                  <wp:posOffset>409575</wp:posOffset>
                </wp:positionV>
                <wp:extent cx="6515100" cy="45085"/>
                <wp:effectExtent l="0" t="0" r="0" b="0"/>
                <wp:wrapNone/>
                <wp:docPr id="2"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515100" cy="45085"/>
                        </a:xfrm>
                        <a:custGeom>
                          <a:avLst/>
                          <a:gdLst>
                            <a:gd name="T0" fmla="*/ 0 w 10260"/>
                            <a:gd name="T1" fmla="*/ 0 h 20"/>
                            <a:gd name="T2" fmla="*/ 10259 w 10260"/>
                            <a:gd name="T3" fmla="*/ 0 h 20"/>
                          </a:gdLst>
                          <a:ahLst/>
                          <a:cxnLst>
                            <a:cxn ang="0">
                              <a:pos x="T0" y="T1"/>
                            </a:cxn>
                            <a:cxn ang="0">
                              <a:pos x="T2" y="T3"/>
                            </a:cxn>
                          </a:cxnLst>
                          <a:rect l="0" t="0" r="r" b="b"/>
                          <a:pathLst>
                            <a:path w="10260" h="20">
                              <a:moveTo>
                                <a:pt x="0" y="0"/>
                              </a:moveTo>
                              <a:lnTo>
                                <a:pt x="10259" y="0"/>
                              </a:lnTo>
                            </a:path>
                          </a:pathLst>
                        </a:custGeom>
                        <a:noFill/>
                        <a:ln w="736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7555A" id="Freeform 28" o:spid="_x0000_s1026" style="position:absolute;margin-left:41.15pt;margin-top:32.25pt;width:513pt;height:3.55pt;flip:y;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026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" o:allowincell="f" path="m,l10259,e" filled="f" strokeweight=".20458mm">
                <v:path arrowok="t" o:connecttype="custom" o:connectlocs="0,0;6514465,0" o:connectangles="0,0"/>
                <w10:wrap anchorx="page"/>
              </v:shape>
            </w:pict>
          </mc:Fallback>
        </mc:AlternateContent>
      </w:r>
      <w:r w:rsidR="00477B72" w:rsidRPr="00447E95">
        <w:rPr>
          <w:spacing w:val="-2"/>
        </w:rPr>
        <w:t>F</w:t>
      </w:r>
      <w:r w:rsidR="00477B72" w:rsidRPr="00447E95">
        <w:t>O</w:t>
      </w:r>
      <w:r w:rsidR="00477B72" w:rsidRPr="00447E95">
        <w:rPr>
          <w:spacing w:val="-4"/>
        </w:rPr>
        <w:t>R</w:t>
      </w:r>
      <w:r w:rsidR="00477B72" w:rsidRPr="00447E95">
        <w:rPr>
          <w:spacing w:val="1"/>
        </w:rPr>
        <w:t>M</w:t>
      </w:r>
      <w:r w:rsidR="00477B72" w:rsidRPr="00447E95">
        <w:rPr>
          <w:spacing w:val="-2"/>
        </w:rPr>
        <w:t>U</w:t>
      </w:r>
      <w:r w:rsidR="00477B72" w:rsidRPr="00447E95">
        <w:rPr>
          <w:spacing w:val="1"/>
        </w:rPr>
        <w:t>L</w:t>
      </w:r>
      <w:r w:rsidR="00477B72" w:rsidRPr="00447E95">
        <w:rPr>
          <w:spacing w:val="-9"/>
        </w:rPr>
        <w:t>A</w:t>
      </w:r>
      <w:r w:rsidR="00477B72" w:rsidRPr="00447E95">
        <w:rPr>
          <w:spacing w:val="3"/>
        </w:rPr>
        <w:t>I</w:t>
      </w:r>
      <w:r w:rsidR="00477B72" w:rsidRPr="00447E95">
        <w:rPr>
          <w:spacing w:val="-2"/>
        </w:rPr>
        <w:t>R</w:t>
      </w:r>
      <w:r w:rsidR="00477B72" w:rsidRPr="00447E95">
        <w:t>E</w:t>
      </w:r>
      <w:r w:rsidR="00477B72" w:rsidRPr="00447E95">
        <w:rPr>
          <w:spacing w:val="1"/>
        </w:rPr>
        <w:t xml:space="preserve"> </w:t>
      </w:r>
      <w:r w:rsidR="00477B72" w:rsidRPr="00447E95">
        <w:rPr>
          <w:spacing w:val="-2"/>
        </w:rPr>
        <w:t>D</w:t>
      </w:r>
      <w:r w:rsidR="00477B72" w:rsidRPr="00447E95">
        <w:t>E</w:t>
      </w:r>
      <w:r w:rsidR="00477B72" w:rsidRPr="00447E95">
        <w:rPr>
          <w:spacing w:val="1"/>
        </w:rPr>
        <w:t xml:space="preserve"> </w:t>
      </w:r>
      <w:r w:rsidR="00477B72" w:rsidRPr="00447E95">
        <w:rPr>
          <w:spacing w:val="-2"/>
        </w:rPr>
        <w:t>C</w:t>
      </w:r>
      <w:r w:rsidR="00477B72" w:rsidRPr="00447E95">
        <w:t>O</w:t>
      </w:r>
      <w:r w:rsidR="00477B72" w:rsidRPr="00447E95">
        <w:rPr>
          <w:spacing w:val="-2"/>
        </w:rPr>
        <w:t>N</w:t>
      </w:r>
      <w:r w:rsidR="00477B72" w:rsidRPr="00447E95">
        <w:t>SE</w:t>
      </w:r>
      <w:r w:rsidR="00477B72" w:rsidRPr="00447E95">
        <w:rPr>
          <w:spacing w:val="-2"/>
        </w:rPr>
        <w:t>NT</w:t>
      </w:r>
      <w:r w:rsidR="00477B72" w:rsidRPr="00447E95">
        <w:rPr>
          <w:spacing w:val="-3"/>
        </w:rPr>
        <w:t>E</w:t>
      </w:r>
      <w:r w:rsidR="00477B72" w:rsidRPr="00447E95">
        <w:rPr>
          <w:spacing w:val="3"/>
        </w:rPr>
        <w:t>M</w:t>
      </w:r>
      <w:r w:rsidR="00477B72" w:rsidRPr="00447E95">
        <w:rPr>
          <w:spacing w:val="-3"/>
        </w:rPr>
        <w:t>E</w:t>
      </w:r>
      <w:r w:rsidR="00477B72" w:rsidRPr="00447E95">
        <w:rPr>
          <w:spacing w:val="-2"/>
        </w:rPr>
        <w:t>N</w:t>
      </w:r>
      <w:r w:rsidR="00477B72" w:rsidRPr="00447E95">
        <w:t>T E</w:t>
      </w:r>
      <w:r w:rsidR="00477B72" w:rsidRPr="00447E95">
        <w:rPr>
          <w:spacing w:val="-2"/>
        </w:rPr>
        <w:t>C</w:t>
      </w:r>
      <w:r w:rsidR="00477B72" w:rsidRPr="00447E95">
        <w:rPr>
          <w:spacing w:val="3"/>
        </w:rPr>
        <w:t>L</w:t>
      </w:r>
      <w:r w:rsidR="00477B72" w:rsidRPr="00447E95">
        <w:rPr>
          <w:spacing w:val="-9"/>
        </w:rPr>
        <w:t>A</w:t>
      </w:r>
      <w:r w:rsidR="00477B72" w:rsidRPr="00447E95">
        <w:rPr>
          <w:spacing w:val="1"/>
        </w:rPr>
        <w:t>I</w:t>
      </w:r>
      <w:r w:rsidR="00477B72" w:rsidRPr="00447E95">
        <w:rPr>
          <w:spacing w:val="-2"/>
        </w:rPr>
        <w:t>R</w:t>
      </w:r>
      <w:r w:rsidR="00477B72" w:rsidRPr="00447E95">
        <w:t>E</w:t>
      </w:r>
      <w:r w:rsidR="00477B72" w:rsidRPr="00447E95">
        <w:rPr>
          <w:spacing w:val="1"/>
        </w:rPr>
        <w:t xml:space="preserve"> I</w:t>
      </w:r>
      <w:r w:rsidR="00477B72" w:rsidRPr="00447E95">
        <w:rPr>
          <w:spacing w:val="-2"/>
        </w:rPr>
        <w:t>NC</w:t>
      </w:r>
      <w:r w:rsidR="00477B72" w:rsidRPr="00447E95">
        <w:rPr>
          <w:spacing w:val="1"/>
        </w:rPr>
        <w:t>L</w:t>
      </w:r>
      <w:r w:rsidR="00477B72" w:rsidRPr="00447E95">
        <w:rPr>
          <w:spacing w:val="3"/>
        </w:rPr>
        <w:t>U</w:t>
      </w:r>
      <w:r w:rsidR="00477B72" w:rsidRPr="00447E95">
        <w:rPr>
          <w:spacing w:val="-6"/>
        </w:rPr>
        <w:t>A</w:t>
      </w:r>
      <w:r w:rsidR="00477B72" w:rsidRPr="00447E95">
        <w:rPr>
          <w:spacing w:val="-2"/>
        </w:rPr>
        <w:t>N</w:t>
      </w:r>
      <w:r w:rsidR="00477B72" w:rsidRPr="00447E95">
        <w:t xml:space="preserve">T </w:t>
      </w:r>
      <w:r w:rsidR="00477B72" w:rsidRPr="00447E95">
        <w:rPr>
          <w:spacing w:val="-16"/>
        </w:rPr>
        <w:t>L</w:t>
      </w:r>
      <w:r w:rsidR="00477B72" w:rsidRPr="00447E95">
        <w:rPr>
          <w:spacing w:val="1"/>
        </w:rPr>
        <w:t>’I</w:t>
      </w:r>
      <w:r w:rsidR="00477B72" w:rsidRPr="00447E95">
        <w:rPr>
          <w:spacing w:val="-2"/>
        </w:rPr>
        <w:t>NF</w:t>
      </w:r>
      <w:r w:rsidR="00477B72" w:rsidRPr="00447E95">
        <w:t>O</w:t>
      </w:r>
      <w:r w:rsidR="00477B72" w:rsidRPr="00447E95">
        <w:rPr>
          <w:spacing w:val="-4"/>
        </w:rPr>
        <w:t>R</w:t>
      </w:r>
      <w:r w:rsidR="00477B72" w:rsidRPr="00447E95">
        <w:rPr>
          <w:spacing w:val="6"/>
        </w:rPr>
        <w:t>M</w:t>
      </w:r>
      <w:r w:rsidR="00477B72" w:rsidRPr="00447E95">
        <w:rPr>
          <w:spacing w:val="-28"/>
        </w:rPr>
        <w:t>A</w:t>
      </w:r>
      <w:r w:rsidR="00477B72" w:rsidRPr="00447E95">
        <w:rPr>
          <w:spacing w:val="-2"/>
        </w:rPr>
        <w:t>T</w:t>
      </w:r>
      <w:r w:rsidR="00477B72" w:rsidRPr="00447E95">
        <w:rPr>
          <w:spacing w:val="1"/>
        </w:rPr>
        <w:t>I</w:t>
      </w:r>
      <w:r w:rsidR="00477B72" w:rsidRPr="00447E95">
        <w:t>ON A</w:t>
      </w:r>
      <w:r w:rsidR="00477B72" w:rsidRPr="00447E95">
        <w:rPr>
          <w:spacing w:val="-12"/>
        </w:rPr>
        <w:t xml:space="preserve"> </w:t>
      </w:r>
      <w:r w:rsidR="00477B72" w:rsidRPr="00447E95">
        <w:rPr>
          <w:spacing w:val="-1"/>
        </w:rPr>
        <w:t>DONNER</w:t>
      </w:r>
      <w:r w:rsidR="00477B72" w:rsidRPr="00447E95">
        <w:rPr>
          <w:spacing w:val="-7"/>
        </w:rPr>
        <w:t xml:space="preserve"> </w:t>
      </w:r>
      <w:r w:rsidR="00477B72" w:rsidRPr="00447E95">
        <w:rPr>
          <w:spacing w:val="-3"/>
        </w:rPr>
        <w:t>AUX</w:t>
      </w:r>
      <w:r w:rsidR="00477B72" w:rsidRPr="00447E95">
        <w:rPr>
          <w:spacing w:val="1"/>
        </w:rPr>
        <w:t xml:space="preserve"> </w:t>
      </w:r>
      <w:r w:rsidR="00477B72" w:rsidRPr="00447E95">
        <w:rPr>
          <w:spacing w:val="-5"/>
        </w:rPr>
        <w:t>PARTICIPANTS</w:t>
      </w:r>
    </w:p>
    <w:p w14:paraId="7DA0CB4A" w14:textId="56DB93EC" w:rsidR="00630D33" w:rsidRDefault="00630D33" w:rsidP="00DE1161">
      <w:pPr>
        <w:widowControl/>
        <w:autoSpaceDE/>
        <w:autoSpaceDN/>
        <w:adjustRightInd/>
        <w:rPr>
          <w:rFonts w:ascii="Helvetica" w:hAnsi="Helvetica" w:cs="Helvetica"/>
          <w:b/>
          <w:bCs/>
          <w:spacing w:val="-4"/>
          <w:sz w:val="28"/>
          <w:szCs w:val="28"/>
        </w:rPr>
      </w:pPr>
    </w:p>
    <w:p w14:paraId="40C6A325" w14:textId="77777777" w:rsidR="00150D1B" w:rsidRDefault="00150D1B" w:rsidP="00DE1161">
      <w:pPr>
        <w:widowControl/>
        <w:autoSpaceDE/>
        <w:autoSpaceDN/>
        <w:adjustRightInd/>
        <w:rPr>
          <w:rFonts w:ascii="Helvetica" w:hAnsi="Helvetica" w:cs="Helvetica"/>
          <w:b/>
          <w:bCs/>
          <w:spacing w:val="-4"/>
          <w:sz w:val="28"/>
          <w:szCs w:val="28"/>
        </w:rPr>
      </w:pPr>
    </w:p>
    <w:p w14:paraId="44DBB4BB" w14:textId="77777777" w:rsidR="003A7A21" w:rsidRPr="00447E95" w:rsidRDefault="003A7A21" w:rsidP="00DE1161">
      <w:pPr>
        <w:widowControl/>
        <w:autoSpaceDE/>
        <w:autoSpaceDN/>
        <w:adjustRightInd/>
        <w:rPr>
          <w:rFonts w:ascii="Helvetica" w:hAnsi="Helvetica" w:cs="Helvetica"/>
          <w:b/>
          <w:bCs/>
          <w:spacing w:val="-4"/>
          <w:sz w:val="28"/>
          <w:szCs w:val="28"/>
        </w:rPr>
      </w:pPr>
    </w:p>
    <w:p w14:paraId="5C3B44BB" w14:textId="68CB35CB" w:rsidR="00630D33" w:rsidRPr="00447E95" w:rsidRDefault="00630D33" w:rsidP="00630D33">
      <w:pPr>
        <w:pStyle w:val="Corpsdetexte"/>
        <w:kinsoku w:val="0"/>
        <w:overflowPunct w:val="0"/>
        <w:spacing w:after="100"/>
        <w:ind w:left="0"/>
        <w:rPr>
          <w:rFonts w:ascii="Helvetica" w:hAnsi="Helvetica" w:cs="Helvetica"/>
          <w:i w:val="0"/>
          <w:iCs w:val="0"/>
          <w:color w:val="000000" w:themeColor="text1"/>
          <w:sz w:val="28"/>
          <w:szCs w:val="28"/>
        </w:rPr>
      </w:pPr>
      <w:r w:rsidRPr="00447E95">
        <w:rPr>
          <w:rFonts w:ascii="Helvetica" w:hAnsi="Helvetica" w:cs="Helvetica"/>
          <w:b/>
          <w:bCs/>
          <w:i w:val="0"/>
          <w:iCs w:val="0"/>
          <w:color w:val="000000" w:themeColor="text1"/>
          <w:spacing w:val="-4"/>
          <w:sz w:val="28"/>
          <w:szCs w:val="28"/>
        </w:rPr>
        <w:t>A</w:t>
      </w:r>
      <w:r w:rsidRPr="00447E95">
        <w:rPr>
          <w:rFonts w:ascii="Helvetica" w:hAnsi="Helvetica" w:cs="Helvetica"/>
          <w:b/>
          <w:bCs/>
          <w:i w:val="0"/>
          <w:iCs w:val="0"/>
          <w:color w:val="000000" w:themeColor="text1"/>
          <w:spacing w:val="1"/>
          <w:sz w:val="28"/>
          <w:szCs w:val="28"/>
        </w:rPr>
        <w:t>N</w:t>
      </w:r>
      <w:r w:rsidRPr="00447E95">
        <w:rPr>
          <w:rFonts w:ascii="Helvetica" w:hAnsi="Helvetica" w:cs="Helvetica"/>
          <w:b/>
          <w:bCs/>
          <w:i w:val="0"/>
          <w:iCs w:val="0"/>
          <w:color w:val="000000" w:themeColor="text1"/>
          <w:spacing w:val="-2"/>
          <w:sz w:val="28"/>
          <w:szCs w:val="28"/>
        </w:rPr>
        <w:t>N</w:t>
      </w:r>
      <w:r w:rsidRPr="00447E95">
        <w:rPr>
          <w:rFonts w:ascii="Helvetica" w:hAnsi="Helvetica" w:cs="Helvetica"/>
          <w:b/>
          <w:bCs/>
          <w:i w:val="0"/>
          <w:iCs w:val="0"/>
          <w:color w:val="000000" w:themeColor="text1"/>
          <w:sz w:val="28"/>
          <w:szCs w:val="28"/>
        </w:rPr>
        <w:t>EXE</w:t>
      </w:r>
      <w:r w:rsidRPr="00447E95">
        <w:rPr>
          <w:rFonts w:ascii="Helvetica" w:hAnsi="Helvetica" w:cs="Helvetica"/>
          <w:b/>
          <w:bCs/>
          <w:i w:val="0"/>
          <w:iCs w:val="0"/>
          <w:color w:val="000000" w:themeColor="text1"/>
          <w:spacing w:val="1"/>
          <w:sz w:val="28"/>
          <w:szCs w:val="28"/>
        </w:rPr>
        <w:t xml:space="preserve"> </w:t>
      </w:r>
      <w:r w:rsidRPr="00447E95">
        <w:rPr>
          <w:rFonts w:ascii="Helvetica" w:hAnsi="Helvetica" w:cs="Helvetica"/>
          <w:b/>
          <w:bCs/>
          <w:i w:val="0"/>
          <w:iCs w:val="0"/>
          <w:color w:val="000000" w:themeColor="text1"/>
          <w:sz w:val="28"/>
          <w:szCs w:val="28"/>
        </w:rPr>
        <w:t>–</w:t>
      </w:r>
      <w:r w:rsidRPr="00447E95">
        <w:rPr>
          <w:rFonts w:ascii="Helvetica" w:hAnsi="Helvetica" w:cs="Helvetica"/>
          <w:b/>
          <w:bCs/>
          <w:i w:val="0"/>
          <w:iCs w:val="0"/>
          <w:color w:val="000000" w:themeColor="text1"/>
          <w:spacing w:val="-2"/>
          <w:sz w:val="28"/>
          <w:szCs w:val="28"/>
        </w:rPr>
        <w:t>N</w:t>
      </w:r>
      <w:r w:rsidRPr="00447E95">
        <w:rPr>
          <w:rFonts w:ascii="Helvetica" w:hAnsi="Helvetica" w:cs="Helvetica"/>
          <w:b/>
          <w:bCs/>
          <w:i w:val="0"/>
          <w:iCs w:val="0"/>
          <w:color w:val="000000" w:themeColor="text1"/>
          <w:sz w:val="28"/>
          <w:szCs w:val="28"/>
        </w:rPr>
        <w:t>O</w:t>
      </w:r>
      <w:r w:rsidRPr="00447E95">
        <w:rPr>
          <w:rFonts w:ascii="Helvetica" w:hAnsi="Helvetica" w:cs="Helvetica"/>
          <w:b/>
          <w:bCs/>
          <w:i w:val="0"/>
          <w:iCs w:val="0"/>
          <w:color w:val="000000" w:themeColor="text1"/>
          <w:spacing w:val="-2"/>
          <w:sz w:val="28"/>
          <w:szCs w:val="28"/>
        </w:rPr>
        <w:t>TIC</w:t>
      </w:r>
      <w:r w:rsidRPr="00447E95">
        <w:rPr>
          <w:rFonts w:ascii="Helvetica" w:hAnsi="Helvetica" w:cs="Helvetica"/>
          <w:b/>
          <w:bCs/>
          <w:i w:val="0"/>
          <w:iCs w:val="0"/>
          <w:color w:val="000000" w:themeColor="text1"/>
          <w:sz w:val="28"/>
          <w:szCs w:val="28"/>
        </w:rPr>
        <w:t>E</w:t>
      </w:r>
      <w:r w:rsidRPr="00447E95">
        <w:rPr>
          <w:rFonts w:ascii="Helvetica" w:hAnsi="Helvetica" w:cs="Helvetica"/>
          <w:b/>
          <w:bCs/>
          <w:i w:val="0"/>
          <w:iCs w:val="0"/>
          <w:color w:val="000000" w:themeColor="text1"/>
          <w:spacing w:val="1"/>
          <w:sz w:val="28"/>
          <w:szCs w:val="28"/>
        </w:rPr>
        <w:t xml:space="preserve"> </w:t>
      </w:r>
      <w:r w:rsidRPr="00447E95">
        <w:rPr>
          <w:rFonts w:ascii="Helvetica" w:hAnsi="Helvetica" w:cs="Helvetica"/>
          <w:b/>
          <w:bCs/>
          <w:i w:val="0"/>
          <w:iCs w:val="0"/>
          <w:color w:val="000000" w:themeColor="text1"/>
          <w:spacing w:val="-2"/>
          <w:sz w:val="28"/>
          <w:szCs w:val="28"/>
        </w:rPr>
        <w:t>D</w:t>
      </w:r>
      <w:r w:rsidRPr="00447E95">
        <w:rPr>
          <w:rFonts w:ascii="Helvetica" w:hAnsi="Helvetica" w:cs="Helvetica"/>
          <w:b/>
          <w:bCs/>
          <w:i w:val="0"/>
          <w:iCs w:val="0"/>
          <w:color w:val="000000" w:themeColor="text1"/>
          <w:spacing w:val="1"/>
          <w:sz w:val="28"/>
          <w:szCs w:val="28"/>
        </w:rPr>
        <w:t>’I</w:t>
      </w:r>
      <w:r w:rsidRPr="00447E95">
        <w:rPr>
          <w:rFonts w:ascii="Helvetica" w:hAnsi="Helvetica" w:cs="Helvetica"/>
          <w:b/>
          <w:bCs/>
          <w:i w:val="0"/>
          <w:iCs w:val="0"/>
          <w:color w:val="000000" w:themeColor="text1"/>
          <w:spacing w:val="-2"/>
          <w:sz w:val="28"/>
          <w:szCs w:val="28"/>
        </w:rPr>
        <w:t>NF</w:t>
      </w:r>
      <w:r w:rsidRPr="00447E95">
        <w:rPr>
          <w:rFonts w:ascii="Helvetica" w:hAnsi="Helvetica" w:cs="Helvetica"/>
          <w:b/>
          <w:bCs/>
          <w:i w:val="0"/>
          <w:iCs w:val="0"/>
          <w:color w:val="000000" w:themeColor="text1"/>
          <w:sz w:val="28"/>
          <w:szCs w:val="28"/>
        </w:rPr>
        <w:t>O</w:t>
      </w:r>
      <w:r w:rsidRPr="00447E95">
        <w:rPr>
          <w:rFonts w:ascii="Helvetica" w:hAnsi="Helvetica" w:cs="Helvetica"/>
          <w:b/>
          <w:bCs/>
          <w:i w:val="0"/>
          <w:iCs w:val="0"/>
          <w:color w:val="000000" w:themeColor="text1"/>
          <w:spacing w:val="-4"/>
          <w:sz w:val="28"/>
          <w:szCs w:val="28"/>
        </w:rPr>
        <w:t>R</w:t>
      </w:r>
      <w:r w:rsidRPr="00447E95">
        <w:rPr>
          <w:rFonts w:ascii="Helvetica" w:hAnsi="Helvetica" w:cs="Helvetica"/>
          <w:b/>
          <w:bCs/>
          <w:i w:val="0"/>
          <w:iCs w:val="0"/>
          <w:color w:val="000000" w:themeColor="text1"/>
          <w:spacing w:val="6"/>
          <w:sz w:val="28"/>
          <w:szCs w:val="28"/>
        </w:rPr>
        <w:t>M</w:t>
      </w:r>
      <w:r w:rsidRPr="00447E95">
        <w:rPr>
          <w:rFonts w:ascii="Helvetica" w:hAnsi="Helvetica" w:cs="Helvetica"/>
          <w:b/>
          <w:bCs/>
          <w:i w:val="0"/>
          <w:iCs w:val="0"/>
          <w:color w:val="000000" w:themeColor="text1"/>
          <w:spacing w:val="-30"/>
          <w:sz w:val="28"/>
          <w:szCs w:val="28"/>
        </w:rPr>
        <w:t>A</w:t>
      </w:r>
      <w:r w:rsidRPr="00447E95">
        <w:rPr>
          <w:rFonts w:ascii="Helvetica" w:hAnsi="Helvetica" w:cs="Helvetica"/>
          <w:b/>
          <w:bCs/>
          <w:i w:val="0"/>
          <w:iCs w:val="0"/>
          <w:color w:val="000000" w:themeColor="text1"/>
          <w:spacing w:val="-2"/>
          <w:sz w:val="28"/>
          <w:szCs w:val="28"/>
        </w:rPr>
        <w:t>T</w:t>
      </w:r>
      <w:r w:rsidRPr="00447E95">
        <w:rPr>
          <w:rFonts w:ascii="Helvetica" w:hAnsi="Helvetica" w:cs="Helvetica"/>
          <w:b/>
          <w:bCs/>
          <w:i w:val="0"/>
          <w:iCs w:val="0"/>
          <w:color w:val="000000" w:themeColor="text1"/>
          <w:spacing w:val="3"/>
          <w:sz w:val="28"/>
          <w:szCs w:val="28"/>
        </w:rPr>
        <w:t>I</w:t>
      </w:r>
      <w:r w:rsidRPr="00447E95">
        <w:rPr>
          <w:rFonts w:ascii="Helvetica" w:hAnsi="Helvetica" w:cs="Helvetica"/>
          <w:b/>
          <w:bCs/>
          <w:i w:val="0"/>
          <w:iCs w:val="0"/>
          <w:color w:val="000000" w:themeColor="text1"/>
          <w:sz w:val="28"/>
          <w:szCs w:val="28"/>
        </w:rPr>
        <w:t xml:space="preserve">ON ET </w:t>
      </w:r>
      <w:r w:rsidRPr="00447E95">
        <w:rPr>
          <w:rFonts w:ascii="Helvetica" w:hAnsi="Helvetica" w:cs="Helvetica"/>
          <w:b/>
          <w:bCs/>
          <w:i w:val="0"/>
          <w:iCs w:val="0"/>
          <w:color w:val="000000" w:themeColor="text1"/>
          <w:spacing w:val="-2"/>
          <w:sz w:val="28"/>
          <w:szCs w:val="28"/>
        </w:rPr>
        <w:t>C</w:t>
      </w:r>
      <w:r w:rsidRPr="00447E95">
        <w:rPr>
          <w:rFonts w:ascii="Helvetica" w:hAnsi="Helvetica" w:cs="Helvetica"/>
          <w:b/>
          <w:bCs/>
          <w:i w:val="0"/>
          <w:iCs w:val="0"/>
          <w:color w:val="000000" w:themeColor="text1"/>
          <w:sz w:val="28"/>
          <w:szCs w:val="28"/>
        </w:rPr>
        <w:t>O</w:t>
      </w:r>
      <w:r w:rsidRPr="00447E95">
        <w:rPr>
          <w:rFonts w:ascii="Helvetica" w:hAnsi="Helvetica" w:cs="Helvetica"/>
          <w:b/>
          <w:bCs/>
          <w:i w:val="0"/>
          <w:iCs w:val="0"/>
          <w:color w:val="000000" w:themeColor="text1"/>
          <w:spacing w:val="-2"/>
          <w:sz w:val="28"/>
          <w:szCs w:val="28"/>
        </w:rPr>
        <w:t>N</w:t>
      </w:r>
      <w:r w:rsidRPr="00447E95">
        <w:rPr>
          <w:rFonts w:ascii="Helvetica" w:hAnsi="Helvetica" w:cs="Helvetica"/>
          <w:b/>
          <w:bCs/>
          <w:i w:val="0"/>
          <w:iCs w:val="0"/>
          <w:color w:val="000000" w:themeColor="text1"/>
          <w:sz w:val="28"/>
          <w:szCs w:val="28"/>
        </w:rPr>
        <w:t>SE</w:t>
      </w:r>
      <w:r w:rsidRPr="00447E95">
        <w:rPr>
          <w:rFonts w:ascii="Helvetica" w:hAnsi="Helvetica" w:cs="Helvetica"/>
          <w:b/>
          <w:bCs/>
          <w:i w:val="0"/>
          <w:iCs w:val="0"/>
          <w:color w:val="000000" w:themeColor="text1"/>
          <w:spacing w:val="-2"/>
          <w:sz w:val="28"/>
          <w:szCs w:val="28"/>
        </w:rPr>
        <w:t>N</w:t>
      </w:r>
      <w:r w:rsidRPr="00447E95">
        <w:rPr>
          <w:rFonts w:ascii="Helvetica" w:hAnsi="Helvetica" w:cs="Helvetica"/>
          <w:b/>
          <w:bCs/>
          <w:i w:val="0"/>
          <w:iCs w:val="0"/>
          <w:color w:val="000000" w:themeColor="text1"/>
          <w:spacing w:val="-4"/>
          <w:sz w:val="28"/>
          <w:szCs w:val="28"/>
        </w:rPr>
        <w:t>T</w:t>
      </w:r>
      <w:r w:rsidRPr="00447E95">
        <w:rPr>
          <w:rFonts w:ascii="Helvetica" w:hAnsi="Helvetica" w:cs="Helvetica"/>
          <w:b/>
          <w:bCs/>
          <w:i w:val="0"/>
          <w:iCs w:val="0"/>
          <w:color w:val="000000" w:themeColor="text1"/>
          <w:spacing w:val="-3"/>
          <w:sz w:val="28"/>
          <w:szCs w:val="28"/>
        </w:rPr>
        <w:t>E</w:t>
      </w:r>
      <w:r w:rsidRPr="00447E95">
        <w:rPr>
          <w:rFonts w:ascii="Helvetica" w:hAnsi="Helvetica" w:cs="Helvetica"/>
          <w:b/>
          <w:bCs/>
          <w:i w:val="0"/>
          <w:iCs w:val="0"/>
          <w:color w:val="000000" w:themeColor="text1"/>
          <w:spacing w:val="3"/>
          <w:sz w:val="28"/>
          <w:szCs w:val="28"/>
        </w:rPr>
        <w:t>M</w:t>
      </w:r>
      <w:r w:rsidRPr="00447E95">
        <w:rPr>
          <w:rFonts w:ascii="Helvetica" w:hAnsi="Helvetica" w:cs="Helvetica"/>
          <w:b/>
          <w:bCs/>
          <w:i w:val="0"/>
          <w:iCs w:val="0"/>
          <w:color w:val="000000" w:themeColor="text1"/>
          <w:sz w:val="28"/>
          <w:szCs w:val="28"/>
        </w:rPr>
        <w:t>E</w:t>
      </w:r>
      <w:r w:rsidRPr="00447E95">
        <w:rPr>
          <w:rFonts w:ascii="Helvetica" w:hAnsi="Helvetica" w:cs="Helvetica"/>
          <w:b/>
          <w:bCs/>
          <w:i w:val="0"/>
          <w:iCs w:val="0"/>
          <w:color w:val="000000" w:themeColor="text1"/>
          <w:spacing w:val="-2"/>
          <w:sz w:val="28"/>
          <w:szCs w:val="28"/>
        </w:rPr>
        <w:t>N</w:t>
      </w:r>
      <w:r w:rsidRPr="00447E95">
        <w:rPr>
          <w:rFonts w:ascii="Helvetica" w:hAnsi="Helvetica" w:cs="Helvetica"/>
          <w:b/>
          <w:bCs/>
          <w:i w:val="0"/>
          <w:iCs w:val="0"/>
          <w:color w:val="000000" w:themeColor="text1"/>
          <w:sz w:val="28"/>
          <w:szCs w:val="28"/>
        </w:rPr>
        <w:t>T E</w:t>
      </w:r>
      <w:r w:rsidRPr="00447E95">
        <w:rPr>
          <w:rFonts w:ascii="Helvetica" w:hAnsi="Helvetica" w:cs="Helvetica"/>
          <w:b/>
          <w:bCs/>
          <w:i w:val="0"/>
          <w:iCs w:val="0"/>
          <w:color w:val="000000" w:themeColor="text1"/>
          <w:spacing w:val="-2"/>
          <w:sz w:val="28"/>
          <w:szCs w:val="28"/>
        </w:rPr>
        <w:t>C</w:t>
      </w:r>
      <w:r w:rsidRPr="00447E95">
        <w:rPr>
          <w:rFonts w:ascii="Helvetica" w:hAnsi="Helvetica" w:cs="Helvetica"/>
          <w:b/>
          <w:bCs/>
          <w:i w:val="0"/>
          <w:iCs w:val="0"/>
          <w:color w:val="000000" w:themeColor="text1"/>
          <w:spacing w:val="1"/>
          <w:sz w:val="28"/>
          <w:szCs w:val="28"/>
        </w:rPr>
        <w:t>L</w:t>
      </w:r>
      <w:r w:rsidRPr="00447E95">
        <w:rPr>
          <w:rFonts w:ascii="Helvetica" w:hAnsi="Helvetica" w:cs="Helvetica"/>
          <w:b/>
          <w:bCs/>
          <w:i w:val="0"/>
          <w:iCs w:val="0"/>
          <w:color w:val="000000" w:themeColor="text1"/>
          <w:spacing w:val="-9"/>
          <w:sz w:val="28"/>
          <w:szCs w:val="28"/>
        </w:rPr>
        <w:t>A</w:t>
      </w:r>
      <w:r w:rsidRPr="00447E95">
        <w:rPr>
          <w:rFonts w:ascii="Helvetica" w:hAnsi="Helvetica" w:cs="Helvetica"/>
          <w:b/>
          <w:bCs/>
          <w:i w:val="0"/>
          <w:iCs w:val="0"/>
          <w:color w:val="000000" w:themeColor="text1"/>
          <w:spacing w:val="1"/>
          <w:sz w:val="28"/>
          <w:szCs w:val="28"/>
        </w:rPr>
        <w:t>I</w:t>
      </w:r>
      <w:r w:rsidRPr="00447E95">
        <w:rPr>
          <w:rFonts w:ascii="Helvetica" w:hAnsi="Helvetica" w:cs="Helvetica"/>
          <w:b/>
          <w:bCs/>
          <w:i w:val="0"/>
          <w:iCs w:val="0"/>
          <w:color w:val="000000" w:themeColor="text1"/>
          <w:spacing w:val="-2"/>
          <w:sz w:val="28"/>
          <w:szCs w:val="28"/>
        </w:rPr>
        <w:t>R</w:t>
      </w:r>
      <w:r w:rsidRPr="00447E95">
        <w:rPr>
          <w:rFonts w:ascii="Helvetica" w:hAnsi="Helvetica" w:cs="Helvetica"/>
          <w:b/>
          <w:bCs/>
          <w:i w:val="0"/>
          <w:iCs w:val="0"/>
          <w:color w:val="000000" w:themeColor="text1"/>
          <w:sz w:val="28"/>
          <w:szCs w:val="28"/>
        </w:rPr>
        <w:t>E</w:t>
      </w:r>
    </w:p>
    <w:p w14:paraId="68C89E56" w14:textId="77777777" w:rsidR="00630D33" w:rsidRPr="00447E95" w:rsidRDefault="00630D33" w:rsidP="00630D33">
      <w:pPr>
        <w:pStyle w:val="Corpsdetexte"/>
        <w:kinsoku w:val="0"/>
        <w:overflowPunct w:val="0"/>
        <w:spacing w:after="100"/>
        <w:ind w:left="0"/>
        <w:rPr>
          <w:rFonts w:ascii="Helvetica" w:hAnsi="Helvetica" w:cs="Helvetica"/>
          <w:i w:val="0"/>
          <w:iCs w:val="0"/>
          <w:sz w:val="2"/>
          <w:szCs w:val="2"/>
        </w:rPr>
      </w:pPr>
      <w:r w:rsidRPr="00447E95">
        <w:rPr>
          <w:rFonts w:ascii="Helvetica" w:hAnsi="Helvetica" w:cs="Helvetica"/>
          <w:i w:val="0"/>
          <w:iCs w:val="0"/>
          <w:noProof/>
          <w:sz w:val="2"/>
          <w:szCs w:val="2"/>
        </w:rPr>
        <mc:AlternateContent>
          <mc:Choice Requires="wpg">
            <w:drawing>
              <wp:inline distT="0" distB="0" distL="0" distR="0" wp14:anchorId="736F325D" wp14:editId="0BEC13EC">
                <wp:extent cx="6522720" cy="12700"/>
                <wp:effectExtent l="3175" t="9525" r="8255" b="0"/>
                <wp:docPr id="8"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22720" cy="12700"/>
                          <a:chOff x="0" y="0"/>
                          <a:chExt cx="10272" cy="20"/>
                        </a:xfrm>
                      </wpg:grpSpPr>
                      <wps:wsp>
                        <wps:cNvPr id="30" name="Freeform 31"/>
                        <wps:cNvSpPr>
                          <a:spLocks/>
                        </wps:cNvSpPr>
                        <wps:spPr bwMode="auto">
                          <a:xfrm>
                            <a:off x="5" y="5"/>
                            <a:ext cx="10260" cy="20"/>
                          </a:xfrm>
                          <a:custGeom>
                            <a:avLst/>
                            <a:gdLst>
                              <a:gd name="T0" fmla="*/ 0 w 10260"/>
                              <a:gd name="T1" fmla="*/ 0 h 20"/>
                              <a:gd name="T2" fmla="*/ 10259 w 10260"/>
                              <a:gd name="T3" fmla="*/ 0 h 20"/>
                            </a:gdLst>
                            <a:ahLst/>
                            <a:cxnLst>
                              <a:cxn ang="0">
                                <a:pos x="T0" y="T1"/>
                              </a:cxn>
                              <a:cxn ang="0">
                                <a:pos x="T2" y="T3"/>
                              </a:cxn>
                            </a:cxnLst>
                            <a:rect l="0" t="0" r="r" b="b"/>
                            <a:pathLst>
                              <a:path w="10260" h="20">
                                <a:moveTo>
                                  <a:pt x="0" y="0"/>
                                </a:moveTo>
                                <a:lnTo>
                                  <a:pt x="10259" y="0"/>
                                </a:lnTo>
                              </a:path>
                            </a:pathLst>
                          </a:custGeom>
                          <a:noFill/>
                          <a:ln w="736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10ACA23" id="Group 30" o:spid="_x0000_s1026" style="width:513.6pt;height:1pt;mso-position-horizontal-relative:char;mso-position-vertical-relative:line" coordsize="1027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">
                <v:shape id="Freeform 31" o:spid="_x0000_s1027" style="position:absolute;left:5;top:5;width:10260;height:20;visibility:visible;mso-wrap-style:square;v-text-anchor:top" coordsize="102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" path="m,l10259,e" filled="f" strokeweight=".20458mm">
                  <v:path arrowok="t" o:connecttype="custom" o:connectlocs="0,0;10259,0" o:connectangles="0,0"/>
                </v:shape>
                <w10:anchorlock/>
              </v:group>
            </w:pict>
          </mc:Fallback>
        </mc:AlternateContent>
      </w:r>
    </w:p>
    <w:p w14:paraId="14CDAC3C" w14:textId="37BAE8EA" w:rsidR="00BF3201" w:rsidRPr="00447E95" w:rsidRDefault="00BF3201" w:rsidP="00690C96">
      <w:pPr>
        <w:rPr>
          <w:b/>
          <w:sz w:val="18"/>
          <w:szCs w:val="18"/>
        </w:rPr>
      </w:pPr>
    </w:p>
    <w:sectPr w:rsidR="00BF3201" w:rsidRPr="00447E95" w:rsidSect="007E3F19">
      <w:headerReference w:type="default" r:id="rId12"/>
      <w:footerReference w:type="default" r:id="rId13"/>
      <w:pgSz w:w="11900" w:h="16840"/>
      <w:pgMar w:top="1134" w:right="1134" w:bottom="1134" w:left="1134" w:header="0" w:footer="243" w:gutter="0"/>
      <w:pgNumType w:start="2"/>
      <w:cols w:space="720" w:equalWidth="0">
        <w:col w:w="10026"/>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E457" w14:textId="77777777" w:rsidR="00DC370E" w:rsidRDefault="00DC370E">
      <w:r>
        <w:separator/>
      </w:r>
    </w:p>
  </w:endnote>
  <w:endnote w:type="continuationSeparator" w:id="0">
    <w:p w14:paraId="1AE31A88" w14:textId="77777777" w:rsidR="00DC370E" w:rsidRDefault="00DC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504020202020204"/>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6AE93" w14:textId="77777777" w:rsidR="00FC3187" w:rsidRDefault="00FC3187">
    <w:pPr>
      <w:pStyle w:val="Corpsdetexte"/>
      <w:kinsoku w:val="0"/>
      <w:overflowPunct w:val="0"/>
      <w:spacing w:line="14" w:lineRule="auto"/>
      <w:ind w:left="0"/>
      <w:rPr>
        <w:i w:val="0"/>
        <w:iCs w:val="0"/>
        <w:sz w:val="19"/>
        <w:szCs w:val="19"/>
      </w:rPr>
    </w:pPr>
    <w:r>
      <w:rPr>
        <w:noProof/>
      </w:rPr>
      <mc:AlternateContent>
        <mc:Choice Requires="wps">
          <w:drawing>
            <wp:anchor distT="0" distB="0" distL="114300" distR="114300" simplePos="0" relativeHeight="251669504" behindDoc="1" locked="0" layoutInCell="0" allowOverlap="1" wp14:anchorId="67207E5B" wp14:editId="649C654A">
              <wp:simplePos x="0" y="0"/>
              <wp:positionH relativeFrom="page">
                <wp:posOffset>3722370</wp:posOffset>
              </wp:positionH>
              <wp:positionV relativeFrom="page">
                <wp:posOffset>10399395</wp:posOffset>
              </wp:positionV>
              <wp:extent cx="114300" cy="15240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748EC46" w14:textId="77777777" w:rsidR="00FC3187" w:rsidRDefault="00FC3187">
                          <w:pPr>
                            <w:pStyle w:val="Corpsdetexte"/>
                            <w:kinsoku w:val="0"/>
                            <w:overflowPunct w:val="0"/>
                            <w:spacing w:line="224" w:lineRule="exact"/>
                            <w:ind w:left="40"/>
                            <w:rPr>
                              <w:i w:val="0"/>
                              <w:iCs w:val="0"/>
                            </w:rPr>
                          </w:pPr>
                          <w:r>
                            <w:rPr>
                              <w:i w:val="0"/>
                              <w:iCs w:val="0"/>
                            </w:rPr>
                            <w:fldChar w:fldCharType="begin"/>
                          </w:r>
                          <w:r>
                            <w:rPr>
                              <w:i w:val="0"/>
                              <w:iCs w:val="0"/>
                            </w:rPr>
                            <w:instrText xml:space="preserve"> PAGE </w:instrText>
                          </w:r>
                          <w:r>
                            <w:rPr>
                              <w:i w:val="0"/>
                              <w:iCs w:val="0"/>
                            </w:rPr>
                            <w:fldChar w:fldCharType="separate"/>
                          </w:r>
                          <w:r w:rsidR="00716212">
                            <w:rPr>
                              <w:i w:val="0"/>
                              <w:iCs w:val="0"/>
                              <w:noProof/>
                            </w:rPr>
                            <w:t>2</w:t>
                          </w:r>
                          <w:r>
                            <w:rPr>
                              <w:i w:val="0"/>
                              <w:iCs w:val="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07E5B" id="_x0000_t202" coordsize="21600,21600" o:spt="202" path="m,l,21600r21600,l21600,xe">
              <v:stroke joinstyle="miter"/>
              <v:path gradientshapeok="t" o:connecttype="rect"/>
            </v:shapetype>
            <v:shape id="Text Box 6" o:spid="_x0000_s1026" type="#_x0000_t202" style="position:absolute;left:0;text-align:left;margin-left:293.1pt;margin-top:818.85pt;width:9pt;height:12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" o:allowincell="f" filled="f" stroked="f">
              <v:textbox inset="0,0,0,0">
                <w:txbxContent>
                  <w:p w14:paraId="5748EC46" w14:textId="77777777" w:rsidR="00FC3187" w:rsidRDefault="00FC3187">
                    <w:pPr>
                      <w:pStyle w:val="Corpotesto"/>
                      <w:kinsoku w:val="0"/>
                      <w:overflowPunct w:val="0"/>
                      <w:spacing w:line="224" w:lineRule="exact"/>
                      <w:ind w:left="40"/>
                      <w:rPr>
                        <w:i w:val="0"/>
                        <w:iCs w:val="0"/>
                      </w:rPr>
                    </w:pPr>
                    <w:r>
                      <w:rPr>
                        <w:i w:val="0"/>
                        <w:iCs w:val="0"/>
                      </w:rPr>
                      <w:fldChar w:fldCharType="begin"/>
                    </w:r>
                    <w:r>
                      <w:rPr>
                        <w:i w:val="0"/>
                        <w:iCs w:val="0"/>
                      </w:rPr>
                      <w:instrText xml:space="preserve"> PAGE </w:instrText>
                    </w:r>
                    <w:r>
                      <w:rPr>
                        <w:i w:val="0"/>
                        <w:iCs w:val="0"/>
                      </w:rPr>
                      <w:fldChar w:fldCharType="separate"/>
                    </w:r>
                    <w:r w:rsidR="00716212">
                      <w:rPr>
                        <w:i w:val="0"/>
                        <w:iCs w:val="0"/>
                        <w:noProof/>
                      </w:rPr>
                      <w:t>2</w:t>
                    </w:r>
                    <w:r>
                      <w:rPr>
                        <w:i w:val="0"/>
                        <w:iCs w:val="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76A5" w14:textId="77777777" w:rsidR="00FC3187" w:rsidRDefault="00FC3187">
    <w:pPr>
      <w:pStyle w:val="Corpsdetexte"/>
      <w:kinsoku w:val="0"/>
      <w:overflowPunct w:val="0"/>
      <w:spacing w:line="14" w:lineRule="auto"/>
      <w:ind w:left="0"/>
      <w:rPr>
        <w:i w:val="0"/>
        <w:iCs w:val="0"/>
      </w:rPr>
    </w:pPr>
    <w:r>
      <w:rPr>
        <w:noProof/>
      </w:rPr>
      <mc:AlternateContent>
        <mc:Choice Requires="wps">
          <w:drawing>
            <wp:anchor distT="0" distB="0" distL="114300" distR="114300" simplePos="0" relativeHeight="251675648" behindDoc="1" locked="0" layoutInCell="0" allowOverlap="1" wp14:anchorId="36E4072A" wp14:editId="64F39CD7">
              <wp:simplePos x="0" y="0"/>
              <wp:positionH relativeFrom="page">
                <wp:posOffset>3722370</wp:posOffset>
              </wp:positionH>
              <wp:positionV relativeFrom="page">
                <wp:posOffset>10399395</wp:posOffset>
              </wp:positionV>
              <wp:extent cx="114300" cy="152400"/>
              <wp:effectExtent l="0" t="0" r="0" b="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FDBA2FD" w14:textId="77777777" w:rsidR="00FC3187" w:rsidRDefault="00FC3187">
                          <w:pPr>
                            <w:pStyle w:val="Corpsdetexte"/>
                            <w:kinsoku w:val="0"/>
                            <w:overflowPunct w:val="0"/>
                            <w:spacing w:line="224" w:lineRule="exact"/>
                            <w:ind w:left="40"/>
                            <w:rPr>
                              <w:i w:val="0"/>
                              <w:iCs w:val="0"/>
                            </w:rPr>
                          </w:pPr>
                          <w:r>
                            <w:rPr>
                              <w:i w:val="0"/>
                              <w:iCs w:val="0"/>
                            </w:rPr>
                            <w:fldChar w:fldCharType="begin"/>
                          </w:r>
                          <w:r>
                            <w:rPr>
                              <w:i w:val="0"/>
                              <w:iCs w:val="0"/>
                            </w:rPr>
                            <w:instrText xml:space="preserve"> PAGE </w:instrText>
                          </w:r>
                          <w:r>
                            <w:rPr>
                              <w:i w:val="0"/>
                              <w:iCs w:val="0"/>
                            </w:rPr>
                            <w:fldChar w:fldCharType="separate"/>
                          </w:r>
                          <w:r w:rsidR="00716212">
                            <w:rPr>
                              <w:i w:val="0"/>
                              <w:iCs w:val="0"/>
                              <w:noProof/>
                            </w:rPr>
                            <w:t>9</w:t>
                          </w:r>
                          <w:r>
                            <w:rPr>
                              <w:i w:val="0"/>
                              <w:iCs w:val="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4072A" id="_x0000_t202" coordsize="21600,21600" o:spt="202" path="m,l,21600r21600,l21600,xe">
              <v:stroke joinstyle="miter"/>
              <v:path gradientshapeok="t" o:connecttype="rect"/>
            </v:shapetype>
            <v:shape id="Text Box 9" o:spid="_x0000_s1027" type="#_x0000_t202" style="position:absolute;left:0;text-align:left;margin-left:293.1pt;margin-top:818.85pt;width:9pt;height:12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" o:allowincell="f" filled="f" stroked="f">
              <v:textbox inset="0,0,0,0">
                <w:txbxContent>
                  <w:p w14:paraId="5FDBA2FD" w14:textId="77777777" w:rsidR="00FC3187" w:rsidRDefault="00FC3187">
                    <w:pPr>
                      <w:pStyle w:val="Corpotesto"/>
                      <w:kinsoku w:val="0"/>
                      <w:overflowPunct w:val="0"/>
                      <w:spacing w:line="224" w:lineRule="exact"/>
                      <w:ind w:left="40"/>
                      <w:rPr>
                        <w:i w:val="0"/>
                        <w:iCs w:val="0"/>
                      </w:rPr>
                    </w:pPr>
                    <w:r>
                      <w:rPr>
                        <w:i w:val="0"/>
                        <w:iCs w:val="0"/>
                      </w:rPr>
                      <w:fldChar w:fldCharType="begin"/>
                    </w:r>
                    <w:r>
                      <w:rPr>
                        <w:i w:val="0"/>
                        <w:iCs w:val="0"/>
                      </w:rPr>
                      <w:instrText xml:space="preserve"> PAGE </w:instrText>
                    </w:r>
                    <w:r>
                      <w:rPr>
                        <w:i w:val="0"/>
                        <w:iCs w:val="0"/>
                      </w:rPr>
                      <w:fldChar w:fldCharType="separate"/>
                    </w:r>
                    <w:r w:rsidR="00716212">
                      <w:rPr>
                        <w:i w:val="0"/>
                        <w:iCs w:val="0"/>
                        <w:noProof/>
                      </w:rPr>
                      <w:t>9</w:t>
                    </w:r>
                    <w:r>
                      <w:rPr>
                        <w:i w:val="0"/>
                        <w:iCs w:val="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81C1" w14:textId="77777777" w:rsidR="00DC370E" w:rsidRDefault="00DC370E">
      <w:r>
        <w:separator/>
      </w:r>
    </w:p>
  </w:footnote>
  <w:footnote w:type="continuationSeparator" w:id="0">
    <w:p w14:paraId="6AF8418A" w14:textId="77777777" w:rsidR="00DC370E" w:rsidRDefault="00DC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2BBC3" w14:textId="77777777" w:rsidR="00FC3187" w:rsidRDefault="00FC3187" w:rsidP="00182CF5">
    <w:pPr>
      <w:pStyle w:val="En-tte"/>
      <w:jc w:val="center"/>
      <w:rPr>
        <w:i/>
        <w:iCs/>
      </w:rPr>
    </w:pPr>
    <w:r>
      <w:rPr>
        <w:noProof/>
      </w:rPr>
      <w:drawing>
        <wp:inline distT="0" distB="0" distL="0" distR="0" wp14:anchorId="51C5D0B8" wp14:editId="2CE4F890">
          <wp:extent cx="1647825" cy="742950"/>
          <wp:effectExtent l="0" t="0" r="9525" b="0"/>
          <wp:docPr id="10" name="Image 1" descr="Macintosh HD:Users:dircom:Desktop:UC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acintosh HD:Users:dircom:Desktop:UCA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7429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36BC2" w14:textId="77777777" w:rsidR="00FC3187" w:rsidRDefault="00FC3187">
    <w:pPr>
      <w:pStyle w:val="En-tte"/>
    </w:pPr>
    <w:r>
      <w:rPr>
        <w:noProof/>
      </w:rPr>
      <w:drawing>
        <wp:inline distT="0" distB="0" distL="0" distR="0" wp14:anchorId="5EE6A7DD" wp14:editId="51C2BD46">
          <wp:extent cx="1647825" cy="742950"/>
          <wp:effectExtent l="0" t="0" r="9525" b="0"/>
          <wp:docPr id="29" name="Image 1" descr="Macintosh HD:Users:dircom:Desktop:UC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acintosh HD:Users:dircom:Desktop:UCA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742950"/>
                  </a:xfrm>
                  <a:prstGeom prst="rect">
                    <a:avLst/>
                  </a:prstGeom>
                  <a:noFill/>
                  <a:ln>
                    <a:noFill/>
                  </a:ln>
                </pic:spPr>
              </pic:pic>
            </a:graphicData>
          </a:graphic>
        </wp:inline>
      </w:drawing>
    </w:r>
  </w:p>
  <w:p w14:paraId="1A09CDF1" w14:textId="77777777" w:rsidR="00FC3187" w:rsidRDefault="00FC3187">
    <w:pPr>
      <w:pStyle w:val="Corpsdetexte"/>
      <w:kinsoku w:val="0"/>
      <w:overflowPunct w:val="0"/>
      <w:spacing w:line="14" w:lineRule="auto"/>
      <w:ind w:left="0"/>
      <w:rPr>
        <w:i w:val="0"/>
        <w:iCs w:val="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2"/>
    <w:multiLevelType w:val="multilevel"/>
    <w:tmpl w:val="00000885"/>
    <w:lvl w:ilvl="0">
      <w:start w:val="1"/>
      <w:numFmt w:val="decimal"/>
      <w:lvlText w:val="%1."/>
      <w:lvlJc w:val="left"/>
      <w:pPr>
        <w:ind w:left="152" w:hanging="315"/>
      </w:pPr>
      <w:rPr>
        <w:rFonts w:ascii="Helvetica" w:hAnsi="Helvetica" w:cs="Helvetica"/>
        <w:b/>
        <w:bCs/>
        <w:sz w:val="28"/>
        <w:szCs w:val="28"/>
      </w:rPr>
    </w:lvl>
    <w:lvl w:ilvl="1">
      <w:start w:val="1"/>
      <w:numFmt w:val="upperLetter"/>
      <w:lvlText w:val="%2."/>
      <w:lvlJc w:val="left"/>
      <w:pPr>
        <w:ind w:left="152" w:hanging="305"/>
      </w:pPr>
      <w:rPr>
        <w:rFonts w:ascii="Helvetica" w:hAnsi="Helvetica" w:cs="Helvetica"/>
        <w:b/>
        <w:bCs/>
        <w:spacing w:val="-6"/>
        <w:w w:val="99"/>
        <w:sz w:val="24"/>
        <w:szCs w:val="24"/>
      </w:rPr>
    </w:lvl>
    <w:lvl w:ilvl="2">
      <w:numFmt w:val="bullet"/>
      <w:lvlText w:val="•"/>
      <w:lvlJc w:val="left"/>
      <w:pPr>
        <w:ind w:left="456" w:hanging="305"/>
      </w:pPr>
    </w:lvl>
    <w:lvl w:ilvl="3">
      <w:numFmt w:val="bullet"/>
      <w:lvlText w:val="•"/>
      <w:lvlJc w:val="left"/>
      <w:pPr>
        <w:ind w:left="1712" w:hanging="305"/>
      </w:pPr>
    </w:lvl>
    <w:lvl w:ilvl="4">
      <w:numFmt w:val="bullet"/>
      <w:lvlText w:val="•"/>
      <w:lvlJc w:val="left"/>
      <w:pPr>
        <w:ind w:left="2967" w:hanging="305"/>
      </w:pPr>
    </w:lvl>
    <w:lvl w:ilvl="5">
      <w:numFmt w:val="bullet"/>
      <w:lvlText w:val="•"/>
      <w:lvlJc w:val="left"/>
      <w:pPr>
        <w:ind w:left="4223" w:hanging="305"/>
      </w:pPr>
    </w:lvl>
    <w:lvl w:ilvl="6">
      <w:numFmt w:val="bullet"/>
      <w:lvlText w:val="•"/>
      <w:lvlJc w:val="left"/>
      <w:pPr>
        <w:ind w:left="5478" w:hanging="305"/>
      </w:pPr>
    </w:lvl>
    <w:lvl w:ilvl="7">
      <w:numFmt w:val="bullet"/>
      <w:lvlText w:val="•"/>
      <w:lvlJc w:val="left"/>
      <w:pPr>
        <w:ind w:left="6733" w:hanging="305"/>
      </w:pPr>
    </w:lvl>
    <w:lvl w:ilvl="8">
      <w:numFmt w:val="bullet"/>
      <w:lvlText w:val="•"/>
      <w:lvlJc w:val="left"/>
      <w:pPr>
        <w:ind w:left="7989" w:hanging="305"/>
      </w:pPr>
    </w:lvl>
  </w:abstractNum>
  <w:abstractNum w:abstractNumId="2" w15:restartNumberingAfterBreak="0">
    <w:nsid w:val="00000403"/>
    <w:multiLevelType w:val="multilevel"/>
    <w:tmpl w:val="00000886"/>
    <w:lvl w:ilvl="0">
      <w:start w:val="1"/>
      <w:numFmt w:val="decimal"/>
      <w:lvlText w:val="%1-"/>
      <w:lvlJc w:val="left"/>
      <w:pPr>
        <w:ind w:left="152" w:hanging="230"/>
      </w:pPr>
      <w:rPr>
        <w:rFonts w:ascii="Times New Roman" w:hAnsi="Times New Roman" w:cs="Times New Roman"/>
        <w:b w:val="0"/>
        <w:bCs w:val="0"/>
        <w:i/>
        <w:iCs/>
        <w:w w:val="99"/>
        <w:sz w:val="20"/>
        <w:szCs w:val="20"/>
      </w:rPr>
    </w:lvl>
    <w:lvl w:ilvl="1">
      <w:numFmt w:val="bullet"/>
      <w:lvlText w:val="•"/>
      <w:lvlJc w:val="left"/>
      <w:pPr>
        <w:ind w:left="1186" w:hanging="230"/>
      </w:pPr>
    </w:lvl>
    <w:lvl w:ilvl="2">
      <w:numFmt w:val="bullet"/>
      <w:lvlText w:val="•"/>
      <w:lvlJc w:val="left"/>
      <w:pPr>
        <w:ind w:left="2221" w:hanging="230"/>
      </w:pPr>
    </w:lvl>
    <w:lvl w:ilvl="3">
      <w:numFmt w:val="bullet"/>
      <w:lvlText w:val="•"/>
      <w:lvlJc w:val="left"/>
      <w:pPr>
        <w:ind w:left="3256" w:hanging="230"/>
      </w:pPr>
    </w:lvl>
    <w:lvl w:ilvl="4">
      <w:numFmt w:val="bullet"/>
      <w:lvlText w:val="•"/>
      <w:lvlJc w:val="left"/>
      <w:pPr>
        <w:ind w:left="4291" w:hanging="230"/>
      </w:pPr>
    </w:lvl>
    <w:lvl w:ilvl="5">
      <w:numFmt w:val="bullet"/>
      <w:lvlText w:val="•"/>
      <w:lvlJc w:val="left"/>
      <w:pPr>
        <w:ind w:left="5326" w:hanging="230"/>
      </w:pPr>
    </w:lvl>
    <w:lvl w:ilvl="6">
      <w:numFmt w:val="bullet"/>
      <w:lvlText w:val="•"/>
      <w:lvlJc w:val="left"/>
      <w:pPr>
        <w:ind w:left="6360" w:hanging="230"/>
      </w:pPr>
    </w:lvl>
    <w:lvl w:ilvl="7">
      <w:numFmt w:val="bullet"/>
      <w:lvlText w:val="•"/>
      <w:lvlJc w:val="left"/>
      <w:pPr>
        <w:ind w:left="7395" w:hanging="230"/>
      </w:pPr>
    </w:lvl>
    <w:lvl w:ilvl="8">
      <w:numFmt w:val="bullet"/>
      <w:lvlText w:val="•"/>
      <w:lvlJc w:val="left"/>
      <w:pPr>
        <w:ind w:left="8430" w:hanging="230"/>
      </w:pPr>
    </w:lvl>
  </w:abstractNum>
  <w:abstractNum w:abstractNumId="3" w15:restartNumberingAfterBreak="0">
    <w:nsid w:val="00000404"/>
    <w:multiLevelType w:val="multilevel"/>
    <w:tmpl w:val="00000887"/>
    <w:lvl w:ilvl="0">
      <w:numFmt w:val="bullet"/>
      <w:lvlText w:val="-"/>
      <w:lvlJc w:val="left"/>
      <w:pPr>
        <w:ind w:left="552" w:hanging="118"/>
      </w:pPr>
      <w:rPr>
        <w:rFonts w:ascii="Times New Roman" w:hAnsi="Times New Roman"/>
        <w:b w:val="0"/>
        <w:i/>
        <w:w w:val="99"/>
        <w:sz w:val="20"/>
      </w:rPr>
    </w:lvl>
    <w:lvl w:ilvl="1">
      <w:numFmt w:val="bullet"/>
      <w:lvlText w:val="•"/>
      <w:lvlJc w:val="left"/>
      <w:pPr>
        <w:ind w:left="1547" w:hanging="118"/>
      </w:pPr>
    </w:lvl>
    <w:lvl w:ilvl="2">
      <w:numFmt w:val="bullet"/>
      <w:lvlText w:val="•"/>
      <w:lvlJc w:val="left"/>
      <w:pPr>
        <w:ind w:left="2542" w:hanging="118"/>
      </w:pPr>
    </w:lvl>
    <w:lvl w:ilvl="3">
      <w:numFmt w:val="bullet"/>
      <w:lvlText w:val="•"/>
      <w:lvlJc w:val="left"/>
      <w:pPr>
        <w:ind w:left="3537" w:hanging="118"/>
      </w:pPr>
    </w:lvl>
    <w:lvl w:ilvl="4">
      <w:numFmt w:val="bullet"/>
      <w:lvlText w:val="•"/>
      <w:lvlJc w:val="left"/>
      <w:pPr>
        <w:ind w:left="4531" w:hanging="118"/>
      </w:pPr>
    </w:lvl>
    <w:lvl w:ilvl="5">
      <w:numFmt w:val="bullet"/>
      <w:lvlText w:val="•"/>
      <w:lvlJc w:val="left"/>
      <w:pPr>
        <w:ind w:left="5526" w:hanging="118"/>
      </w:pPr>
    </w:lvl>
    <w:lvl w:ilvl="6">
      <w:numFmt w:val="bullet"/>
      <w:lvlText w:val="•"/>
      <w:lvlJc w:val="left"/>
      <w:pPr>
        <w:ind w:left="6521" w:hanging="118"/>
      </w:pPr>
    </w:lvl>
    <w:lvl w:ilvl="7">
      <w:numFmt w:val="bullet"/>
      <w:lvlText w:val="•"/>
      <w:lvlJc w:val="left"/>
      <w:pPr>
        <w:ind w:left="7515" w:hanging="118"/>
      </w:pPr>
    </w:lvl>
    <w:lvl w:ilvl="8">
      <w:numFmt w:val="bullet"/>
      <w:lvlText w:val="•"/>
      <w:lvlJc w:val="left"/>
      <w:pPr>
        <w:ind w:left="8510" w:hanging="118"/>
      </w:pPr>
    </w:lvl>
  </w:abstractNum>
  <w:abstractNum w:abstractNumId="4" w15:restartNumberingAfterBreak="0">
    <w:nsid w:val="10B3433B"/>
    <w:multiLevelType w:val="hybridMultilevel"/>
    <w:tmpl w:val="1C541BEA"/>
    <w:lvl w:ilvl="0" w:tplc="6A9A0BC6">
      <w:numFmt w:val="bullet"/>
      <w:lvlText w:val="-"/>
      <w:lvlJc w:val="left"/>
      <w:pPr>
        <w:ind w:left="720" w:hanging="360"/>
      </w:pPr>
      <w:rPr>
        <w:rFonts w:ascii="Helvetica Neue" w:eastAsia="Times New Roman" w:hAnsi="Helvetica Neue" w:cs="Helvetic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1ED265C"/>
    <w:multiLevelType w:val="hybridMultilevel"/>
    <w:tmpl w:val="D2CC835A"/>
    <w:lvl w:ilvl="0" w:tplc="1EECA516">
      <w:start w:val="4"/>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18C0F1C"/>
    <w:multiLevelType w:val="hybridMultilevel"/>
    <w:tmpl w:val="E1DE7E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0B069FB"/>
    <w:multiLevelType w:val="hybridMultilevel"/>
    <w:tmpl w:val="8286D7FE"/>
    <w:lvl w:ilvl="0" w:tplc="CC508D42">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94C3BB3"/>
    <w:multiLevelType w:val="hybridMultilevel"/>
    <w:tmpl w:val="1218A602"/>
    <w:lvl w:ilvl="0" w:tplc="4F68AD76">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35881554">
    <w:abstractNumId w:val="3"/>
  </w:num>
  <w:num w:numId="2" w16cid:durableId="1970819019">
    <w:abstractNumId w:val="2"/>
  </w:num>
  <w:num w:numId="3" w16cid:durableId="1046872610">
    <w:abstractNumId w:val="1"/>
  </w:num>
  <w:num w:numId="4" w16cid:durableId="1231624074">
    <w:abstractNumId w:val="5"/>
  </w:num>
  <w:num w:numId="5" w16cid:durableId="1792506626">
    <w:abstractNumId w:val="0"/>
  </w:num>
  <w:num w:numId="6" w16cid:durableId="324093523">
    <w:abstractNumId w:val="6"/>
  </w:num>
  <w:num w:numId="7" w16cid:durableId="1915117266">
    <w:abstractNumId w:val="8"/>
  </w:num>
  <w:num w:numId="8" w16cid:durableId="21784895">
    <w:abstractNumId w:val="7"/>
  </w:num>
  <w:num w:numId="9" w16cid:durableId="8511419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CF1"/>
    <w:rsid w:val="00000EFB"/>
    <w:rsid w:val="0000221F"/>
    <w:rsid w:val="000044A3"/>
    <w:rsid w:val="00012A0E"/>
    <w:rsid w:val="0002443F"/>
    <w:rsid w:val="00030DAA"/>
    <w:rsid w:val="000364B8"/>
    <w:rsid w:val="000377EA"/>
    <w:rsid w:val="00045AB7"/>
    <w:rsid w:val="00061D92"/>
    <w:rsid w:val="00063822"/>
    <w:rsid w:val="00067AC6"/>
    <w:rsid w:val="00074B85"/>
    <w:rsid w:val="000753E3"/>
    <w:rsid w:val="0008412A"/>
    <w:rsid w:val="00092107"/>
    <w:rsid w:val="000C04CC"/>
    <w:rsid w:val="000C6325"/>
    <w:rsid w:val="000E4091"/>
    <w:rsid w:val="000F5668"/>
    <w:rsid w:val="000F5C8E"/>
    <w:rsid w:val="00103066"/>
    <w:rsid w:val="00104549"/>
    <w:rsid w:val="001119EA"/>
    <w:rsid w:val="00132494"/>
    <w:rsid w:val="00150D1B"/>
    <w:rsid w:val="00163D77"/>
    <w:rsid w:val="0016618B"/>
    <w:rsid w:val="00175C04"/>
    <w:rsid w:val="001772E3"/>
    <w:rsid w:val="001775AC"/>
    <w:rsid w:val="00182CF5"/>
    <w:rsid w:val="00183ED0"/>
    <w:rsid w:val="00183F05"/>
    <w:rsid w:val="00192FF4"/>
    <w:rsid w:val="001A462C"/>
    <w:rsid w:val="001C0754"/>
    <w:rsid w:val="001C2438"/>
    <w:rsid w:val="001C3A61"/>
    <w:rsid w:val="001D3DCA"/>
    <w:rsid w:val="001E0E51"/>
    <w:rsid w:val="001E52B4"/>
    <w:rsid w:val="00201FF7"/>
    <w:rsid w:val="00215AC8"/>
    <w:rsid w:val="00221310"/>
    <w:rsid w:val="002325FF"/>
    <w:rsid w:val="002447E4"/>
    <w:rsid w:val="00257CF5"/>
    <w:rsid w:val="00267C8C"/>
    <w:rsid w:val="00273FD9"/>
    <w:rsid w:val="00277E9C"/>
    <w:rsid w:val="002A0577"/>
    <w:rsid w:val="002A2A28"/>
    <w:rsid w:val="002A3A91"/>
    <w:rsid w:val="002C4BDF"/>
    <w:rsid w:val="002D1270"/>
    <w:rsid w:val="002D775C"/>
    <w:rsid w:val="002F2441"/>
    <w:rsid w:val="002F39E8"/>
    <w:rsid w:val="00315093"/>
    <w:rsid w:val="003166CD"/>
    <w:rsid w:val="0034159E"/>
    <w:rsid w:val="00356D4D"/>
    <w:rsid w:val="00372A16"/>
    <w:rsid w:val="0038316C"/>
    <w:rsid w:val="003900E7"/>
    <w:rsid w:val="003939E3"/>
    <w:rsid w:val="003A7A21"/>
    <w:rsid w:val="003C5FC4"/>
    <w:rsid w:val="003E1062"/>
    <w:rsid w:val="0041583D"/>
    <w:rsid w:val="00421469"/>
    <w:rsid w:val="00433099"/>
    <w:rsid w:val="004341E3"/>
    <w:rsid w:val="00441ECA"/>
    <w:rsid w:val="00447E95"/>
    <w:rsid w:val="00453584"/>
    <w:rsid w:val="0045598A"/>
    <w:rsid w:val="004672B5"/>
    <w:rsid w:val="00477B72"/>
    <w:rsid w:val="0049636C"/>
    <w:rsid w:val="004967EE"/>
    <w:rsid w:val="004A096B"/>
    <w:rsid w:val="004C3866"/>
    <w:rsid w:val="004D2DF6"/>
    <w:rsid w:val="004D4169"/>
    <w:rsid w:val="004F7528"/>
    <w:rsid w:val="005229A1"/>
    <w:rsid w:val="005256CA"/>
    <w:rsid w:val="00537CC6"/>
    <w:rsid w:val="005468EB"/>
    <w:rsid w:val="0057495F"/>
    <w:rsid w:val="00575E36"/>
    <w:rsid w:val="0058114F"/>
    <w:rsid w:val="005831C2"/>
    <w:rsid w:val="00585163"/>
    <w:rsid w:val="005B350D"/>
    <w:rsid w:val="005C0023"/>
    <w:rsid w:val="005E5742"/>
    <w:rsid w:val="005F4A66"/>
    <w:rsid w:val="005F6AD4"/>
    <w:rsid w:val="0061783F"/>
    <w:rsid w:val="00630995"/>
    <w:rsid w:val="00630D33"/>
    <w:rsid w:val="006331BE"/>
    <w:rsid w:val="00633298"/>
    <w:rsid w:val="00662BFA"/>
    <w:rsid w:val="0067039B"/>
    <w:rsid w:val="00670E25"/>
    <w:rsid w:val="0068585A"/>
    <w:rsid w:val="006908E8"/>
    <w:rsid w:val="00690C96"/>
    <w:rsid w:val="006D4E39"/>
    <w:rsid w:val="00702835"/>
    <w:rsid w:val="0071488B"/>
    <w:rsid w:val="00716212"/>
    <w:rsid w:val="00743F6F"/>
    <w:rsid w:val="00744F2D"/>
    <w:rsid w:val="0075002D"/>
    <w:rsid w:val="0075394A"/>
    <w:rsid w:val="0075541E"/>
    <w:rsid w:val="00796219"/>
    <w:rsid w:val="007A1EB0"/>
    <w:rsid w:val="007A30B2"/>
    <w:rsid w:val="007B56C1"/>
    <w:rsid w:val="007C3AEA"/>
    <w:rsid w:val="007D2DA5"/>
    <w:rsid w:val="007E2DFE"/>
    <w:rsid w:val="007E3F19"/>
    <w:rsid w:val="007F4E09"/>
    <w:rsid w:val="008315F3"/>
    <w:rsid w:val="00836CBA"/>
    <w:rsid w:val="008373F4"/>
    <w:rsid w:val="00843D1A"/>
    <w:rsid w:val="0085313D"/>
    <w:rsid w:val="00873AAD"/>
    <w:rsid w:val="008814DD"/>
    <w:rsid w:val="008A6279"/>
    <w:rsid w:val="008A6A54"/>
    <w:rsid w:val="008A75C7"/>
    <w:rsid w:val="008B50FE"/>
    <w:rsid w:val="008B6A26"/>
    <w:rsid w:val="008C67F2"/>
    <w:rsid w:val="008C6A25"/>
    <w:rsid w:val="008D22A7"/>
    <w:rsid w:val="008D46C7"/>
    <w:rsid w:val="008F0422"/>
    <w:rsid w:val="008F35AB"/>
    <w:rsid w:val="008F75DF"/>
    <w:rsid w:val="00900EE4"/>
    <w:rsid w:val="00910BD5"/>
    <w:rsid w:val="00927954"/>
    <w:rsid w:val="009446A4"/>
    <w:rsid w:val="00947EBF"/>
    <w:rsid w:val="009531F0"/>
    <w:rsid w:val="00972AC3"/>
    <w:rsid w:val="009918BB"/>
    <w:rsid w:val="009A1A16"/>
    <w:rsid w:val="009B3C33"/>
    <w:rsid w:val="009C0D16"/>
    <w:rsid w:val="009C2B40"/>
    <w:rsid w:val="009D2E08"/>
    <w:rsid w:val="009E375C"/>
    <w:rsid w:val="009F0004"/>
    <w:rsid w:val="009F11EC"/>
    <w:rsid w:val="00A01115"/>
    <w:rsid w:val="00A012DB"/>
    <w:rsid w:val="00A03062"/>
    <w:rsid w:val="00A04E9A"/>
    <w:rsid w:val="00A123FA"/>
    <w:rsid w:val="00A31663"/>
    <w:rsid w:val="00A407A6"/>
    <w:rsid w:val="00A4434B"/>
    <w:rsid w:val="00A813C3"/>
    <w:rsid w:val="00AA748B"/>
    <w:rsid w:val="00AC3197"/>
    <w:rsid w:val="00AD006B"/>
    <w:rsid w:val="00AF559B"/>
    <w:rsid w:val="00B0791E"/>
    <w:rsid w:val="00B1258E"/>
    <w:rsid w:val="00B17616"/>
    <w:rsid w:val="00B21FAF"/>
    <w:rsid w:val="00B244F7"/>
    <w:rsid w:val="00B41E71"/>
    <w:rsid w:val="00B523DB"/>
    <w:rsid w:val="00B533A1"/>
    <w:rsid w:val="00B5618D"/>
    <w:rsid w:val="00B741E9"/>
    <w:rsid w:val="00B759F5"/>
    <w:rsid w:val="00B77220"/>
    <w:rsid w:val="00B838A4"/>
    <w:rsid w:val="00B85609"/>
    <w:rsid w:val="00B929E8"/>
    <w:rsid w:val="00BB5A8E"/>
    <w:rsid w:val="00BC22D9"/>
    <w:rsid w:val="00BC32BA"/>
    <w:rsid w:val="00BC7025"/>
    <w:rsid w:val="00BC763E"/>
    <w:rsid w:val="00BF3201"/>
    <w:rsid w:val="00BF3AAD"/>
    <w:rsid w:val="00BF584E"/>
    <w:rsid w:val="00C15CC7"/>
    <w:rsid w:val="00C16681"/>
    <w:rsid w:val="00C25994"/>
    <w:rsid w:val="00C34E82"/>
    <w:rsid w:val="00C452DA"/>
    <w:rsid w:val="00C54469"/>
    <w:rsid w:val="00C63B84"/>
    <w:rsid w:val="00C7101E"/>
    <w:rsid w:val="00C740EE"/>
    <w:rsid w:val="00C77AB0"/>
    <w:rsid w:val="00C97CC7"/>
    <w:rsid w:val="00CB3353"/>
    <w:rsid w:val="00CF030E"/>
    <w:rsid w:val="00CF03AA"/>
    <w:rsid w:val="00CF0436"/>
    <w:rsid w:val="00CF0AFF"/>
    <w:rsid w:val="00CF7CF1"/>
    <w:rsid w:val="00D00713"/>
    <w:rsid w:val="00D064A8"/>
    <w:rsid w:val="00D12084"/>
    <w:rsid w:val="00D17C8E"/>
    <w:rsid w:val="00D36395"/>
    <w:rsid w:val="00D37651"/>
    <w:rsid w:val="00D41FC2"/>
    <w:rsid w:val="00D432DD"/>
    <w:rsid w:val="00D46611"/>
    <w:rsid w:val="00D655BD"/>
    <w:rsid w:val="00D661E0"/>
    <w:rsid w:val="00D72B84"/>
    <w:rsid w:val="00D74E55"/>
    <w:rsid w:val="00DB2202"/>
    <w:rsid w:val="00DC1D0F"/>
    <w:rsid w:val="00DC370E"/>
    <w:rsid w:val="00DD15CE"/>
    <w:rsid w:val="00DD5CD9"/>
    <w:rsid w:val="00DD7F5D"/>
    <w:rsid w:val="00DE1161"/>
    <w:rsid w:val="00DE66B3"/>
    <w:rsid w:val="00DE77DC"/>
    <w:rsid w:val="00E14255"/>
    <w:rsid w:val="00E14E13"/>
    <w:rsid w:val="00E151C4"/>
    <w:rsid w:val="00E168EF"/>
    <w:rsid w:val="00E34F55"/>
    <w:rsid w:val="00E51AC9"/>
    <w:rsid w:val="00E57DFF"/>
    <w:rsid w:val="00E67730"/>
    <w:rsid w:val="00E94F1F"/>
    <w:rsid w:val="00E97FF4"/>
    <w:rsid w:val="00EA68BA"/>
    <w:rsid w:val="00EA7369"/>
    <w:rsid w:val="00EA738B"/>
    <w:rsid w:val="00EB4D1C"/>
    <w:rsid w:val="00EC3392"/>
    <w:rsid w:val="00EE7F2A"/>
    <w:rsid w:val="00EF424E"/>
    <w:rsid w:val="00F007EF"/>
    <w:rsid w:val="00F20C98"/>
    <w:rsid w:val="00F21F94"/>
    <w:rsid w:val="00F3314C"/>
    <w:rsid w:val="00F35DBC"/>
    <w:rsid w:val="00F545D6"/>
    <w:rsid w:val="00F56125"/>
    <w:rsid w:val="00F917BB"/>
    <w:rsid w:val="00FA6F75"/>
    <w:rsid w:val="00FA772A"/>
    <w:rsid w:val="00FB4F37"/>
    <w:rsid w:val="00FC3187"/>
    <w:rsid w:val="00FE3747"/>
    <w:rsid w:val="00FF2B0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09E584"/>
  <w14:defaultImageDpi w14:val="96"/>
  <w15:docId w15:val="{E0BA47AB-0E10-3A4E-8AA7-2933C4EE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90C96"/>
    <w:pPr>
      <w:widowControl w:val="0"/>
      <w:autoSpaceDE w:val="0"/>
      <w:autoSpaceDN w:val="0"/>
      <w:adjustRightInd w:val="0"/>
      <w:jc w:val="both"/>
    </w:pPr>
    <w:rPr>
      <w:rFonts w:ascii="Times New Roman" w:hAnsi="Times New Roman"/>
      <w:sz w:val="24"/>
      <w:szCs w:val="24"/>
      <w:lang w:val="fr-FR" w:eastAsia="fr-FR"/>
    </w:rPr>
  </w:style>
  <w:style w:type="paragraph" w:styleId="Titre1">
    <w:name w:val="heading 1"/>
    <w:basedOn w:val="Normal"/>
    <w:next w:val="Normal"/>
    <w:link w:val="Titre1Car"/>
    <w:uiPriority w:val="1"/>
    <w:qFormat/>
    <w:pPr>
      <w:ind w:left="152"/>
      <w:outlineLvl w:val="0"/>
    </w:pPr>
    <w:rPr>
      <w:rFonts w:ascii="Helvetica" w:hAnsi="Helvetica" w:cs="Helvetica"/>
      <w:b/>
      <w:bCs/>
      <w:sz w:val="28"/>
      <w:szCs w:val="28"/>
    </w:rPr>
  </w:style>
  <w:style w:type="paragraph" w:styleId="Titre2">
    <w:name w:val="heading 2"/>
    <w:basedOn w:val="Normal"/>
    <w:next w:val="Normal"/>
    <w:link w:val="Titre2Car"/>
    <w:uiPriority w:val="1"/>
    <w:qFormat/>
    <w:pPr>
      <w:ind w:left="152"/>
      <w:outlineLvl w:val="1"/>
    </w:pPr>
    <w:rPr>
      <w:rFonts w:ascii="Helvetica" w:hAnsi="Helvetica" w:cs="Helvetica"/>
      <w:b/>
      <w:bCs/>
    </w:rPr>
  </w:style>
  <w:style w:type="paragraph" w:styleId="Titre3">
    <w:name w:val="heading 3"/>
    <w:basedOn w:val="Normal"/>
    <w:next w:val="Normal"/>
    <w:link w:val="Titre3Car"/>
    <w:uiPriority w:val="1"/>
    <w:qFormat/>
    <w:pPr>
      <w:spacing w:before="99"/>
      <w:ind w:left="152"/>
      <w:outlineLvl w:val="2"/>
    </w:pPr>
    <w:rPr>
      <w:rFonts w:ascii="Helvetica" w:hAnsi="Helvetica" w:cs="Helvetica"/>
      <w:b/>
      <w:bCs/>
      <w:sz w:val="22"/>
      <w:szCs w:val="22"/>
    </w:rPr>
  </w:style>
  <w:style w:type="paragraph" w:styleId="Titre4">
    <w:name w:val="heading 4"/>
    <w:basedOn w:val="Normal"/>
    <w:next w:val="Normal"/>
    <w:link w:val="Titre4Car"/>
    <w:uiPriority w:val="1"/>
    <w:qFormat/>
    <w:pPr>
      <w:spacing w:before="109"/>
      <w:ind w:left="151"/>
      <w:outlineLvl w:val="3"/>
    </w:pPr>
    <w:rPr>
      <w:rFonts w:ascii="Helvetica" w:hAnsi="Helvetica" w:cs="Helvetica"/>
      <w:b/>
      <w:bCs/>
      <w:i/>
      <w:iCs/>
      <w:sz w:val="22"/>
      <w:szCs w:val="22"/>
    </w:rPr>
  </w:style>
  <w:style w:type="paragraph" w:styleId="Titre5">
    <w:name w:val="heading 5"/>
    <w:basedOn w:val="Normal"/>
    <w:next w:val="Normal"/>
    <w:link w:val="Titre5Car"/>
    <w:uiPriority w:val="1"/>
    <w:qFormat/>
    <w:pPr>
      <w:ind w:left="151"/>
      <w:outlineLvl w:val="4"/>
    </w:pPr>
    <w:rPr>
      <w:b/>
      <w:bCs/>
      <w:i/>
      <w:i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locked/>
    <w:rPr>
      <w:rFonts w:ascii="Cambria" w:eastAsia="Times New Roman" w:hAnsi="Cambria" w:cs="Times New Roman"/>
      <w:b/>
      <w:bCs/>
      <w:kern w:val="32"/>
      <w:sz w:val="32"/>
      <w:szCs w:val="32"/>
    </w:rPr>
  </w:style>
  <w:style w:type="character" w:customStyle="1" w:styleId="Titre2Car">
    <w:name w:val="Titre 2 Car"/>
    <w:link w:val="Titre2"/>
    <w:uiPriority w:val="9"/>
    <w:semiHidden/>
    <w:locked/>
    <w:rPr>
      <w:rFonts w:ascii="Cambria" w:eastAsia="Times New Roman" w:hAnsi="Cambria" w:cs="Times New Roman"/>
      <w:b/>
      <w:bCs/>
      <w:i/>
      <w:iCs/>
      <w:sz w:val="28"/>
      <w:szCs w:val="28"/>
    </w:rPr>
  </w:style>
  <w:style w:type="character" w:customStyle="1" w:styleId="Titre3Car">
    <w:name w:val="Titre 3 Car"/>
    <w:link w:val="Titre3"/>
    <w:uiPriority w:val="9"/>
    <w:semiHidden/>
    <w:locked/>
    <w:rPr>
      <w:rFonts w:ascii="Cambria" w:eastAsia="Times New Roman" w:hAnsi="Cambria" w:cs="Times New Roman"/>
      <w:b/>
      <w:bCs/>
      <w:sz w:val="26"/>
      <w:szCs w:val="26"/>
    </w:rPr>
  </w:style>
  <w:style w:type="character" w:customStyle="1" w:styleId="Titre4Car">
    <w:name w:val="Titre 4 Car"/>
    <w:link w:val="Titre4"/>
    <w:uiPriority w:val="9"/>
    <w:semiHidden/>
    <w:locked/>
    <w:rPr>
      <w:rFonts w:cs="Times New Roman"/>
      <w:b/>
      <w:bCs/>
      <w:sz w:val="28"/>
      <w:szCs w:val="28"/>
    </w:rPr>
  </w:style>
  <w:style w:type="character" w:customStyle="1" w:styleId="Titre5Car">
    <w:name w:val="Titre 5 Car"/>
    <w:link w:val="Titre5"/>
    <w:uiPriority w:val="9"/>
    <w:semiHidden/>
    <w:locked/>
    <w:rPr>
      <w:rFonts w:cs="Times New Roman"/>
      <w:b/>
      <w:bCs/>
      <w:i/>
      <w:iCs/>
      <w:sz w:val="26"/>
      <w:szCs w:val="26"/>
    </w:rPr>
  </w:style>
  <w:style w:type="paragraph" w:styleId="Corpsdetexte">
    <w:name w:val="Body Text"/>
    <w:basedOn w:val="Normal"/>
    <w:link w:val="CorpsdetexteCar"/>
    <w:uiPriority w:val="1"/>
    <w:qFormat/>
    <w:pPr>
      <w:ind w:left="152"/>
    </w:pPr>
    <w:rPr>
      <w:i/>
      <w:iCs/>
      <w:sz w:val="20"/>
      <w:szCs w:val="20"/>
    </w:rPr>
  </w:style>
  <w:style w:type="character" w:customStyle="1" w:styleId="CorpsdetexteCar">
    <w:name w:val="Corps de texte Car"/>
    <w:link w:val="Corpsdetexte"/>
    <w:uiPriority w:val="99"/>
    <w:semiHidden/>
    <w:locked/>
    <w:rPr>
      <w:rFonts w:ascii="Times New Roman" w:hAnsi="Times New Roman" w:cs="Times New Roman"/>
      <w:sz w:val="24"/>
      <w:szCs w:val="24"/>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En-tte">
    <w:name w:val="header"/>
    <w:basedOn w:val="Normal"/>
    <w:link w:val="En-tteCar"/>
    <w:unhideWhenUsed/>
    <w:rsid w:val="007E3F19"/>
    <w:pPr>
      <w:tabs>
        <w:tab w:val="center" w:pos="4536"/>
        <w:tab w:val="right" w:pos="9072"/>
      </w:tabs>
    </w:pPr>
  </w:style>
  <w:style w:type="character" w:customStyle="1" w:styleId="En-tteCar">
    <w:name w:val="En-tête Car"/>
    <w:link w:val="En-tte"/>
    <w:rsid w:val="007E3F19"/>
    <w:rPr>
      <w:rFonts w:ascii="Times New Roman" w:hAnsi="Times New Roman"/>
      <w:sz w:val="24"/>
      <w:szCs w:val="24"/>
      <w:lang w:val="fr-FR" w:eastAsia="fr-FR"/>
    </w:rPr>
  </w:style>
  <w:style w:type="paragraph" w:styleId="Pieddepage">
    <w:name w:val="footer"/>
    <w:basedOn w:val="Normal"/>
    <w:link w:val="PieddepageCar"/>
    <w:uiPriority w:val="99"/>
    <w:unhideWhenUsed/>
    <w:rsid w:val="007E3F19"/>
    <w:pPr>
      <w:tabs>
        <w:tab w:val="center" w:pos="4536"/>
        <w:tab w:val="right" w:pos="9072"/>
      </w:tabs>
    </w:pPr>
  </w:style>
  <w:style w:type="character" w:customStyle="1" w:styleId="PieddepageCar">
    <w:name w:val="Pied de page Car"/>
    <w:link w:val="Pieddepage"/>
    <w:uiPriority w:val="99"/>
    <w:rsid w:val="007E3F19"/>
    <w:rPr>
      <w:rFonts w:ascii="Times New Roman" w:hAnsi="Times New Roman"/>
      <w:sz w:val="24"/>
      <w:szCs w:val="24"/>
      <w:lang w:val="fr-FR" w:eastAsia="fr-FR"/>
    </w:rPr>
  </w:style>
  <w:style w:type="paragraph" w:styleId="Textedebulles">
    <w:name w:val="Balloon Text"/>
    <w:basedOn w:val="Normal"/>
    <w:link w:val="TextedebullesCar"/>
    <w:uiPriority w:val="99"/>
    <w:semiHidden/>
    <w:unhideWhenUsed/>
    <w:rsid w:val="007E3F19"/>
    <w:rPr>
      <w:rFonts w:ascii="Tahoma" w:hAnsi="Tahoma" w:cs="Tahoma"/>
      <w:sz w:val="16"/>
      <w:szCs w:val="16"/>
    </w:rPr>
  </w:style>
  <w:style w:type="character" w:customStyle="1" w:styleId="TextedebullesCar">
    <w:name w:val="Texte de bulles Car"/>
    <w:link w:val="Textedebulles"/>
    <w:uiPriority w:val="99"/>
    <w:semiHidden/>
    <w:rsid w:val="007E3F19"/>
    <w:rPr>
      <w:rFonts w:ascii="Tahoma" w:hAnsi="Tahoma" w:cs="Tahoma"/>
      <w:sz w:val="16"/>
      <w:szCs w:val="16"/>
      <w:lang w:val="fr-FR" w:eastAsia="fr-FR"/>
    </w:rPr>
  </w:style>
  <w:style w:type="character" w:styleId="Lienhypertexte">
    <w:name w:val="Hyperlink"/>
    <w:basedOn w:val="Policepardfaut"/>
    <w:uiPriority w:val="99"/>
    <w:unhideWhenUsed/>
    <w:rsid w:val="003166CD"/>
    <w:rPr>
      <w:color w:val="0000FF"/>
      <w:u w:val="single"/>
    </w:rPr>
  </w:style>
  <w:style w:type="paragraph" w:customStyle="1" w:styleId="StyleFabien">
    <w:name w:val="Style Fabien"/>
    <w:basedOn w:val="Normal"/>
    <w:uiPriority w:val="1"/>
    <w:qFormat/>
    <w:rsid w:val="00972AC3"/>
    <w:pPr>
      <w:spacing w:after="100"/>
    </w:pPr>
    <w:rPr>
      <w:rFonts w:ascii="Helvetica" w:hAnsi="Helvetica" w:cs="Helvetica"/>
      <w:sz w:val="20"/>
      <w:szCs w:val="22"/>
      <w:lang w:eastAsia="en-GB"/>
    </w:rPr>
  </w:style>
  <w:style w:type="character" w:customStyle="1" w:styleId="apple-converted-space">
    <w:name w:val="apple-converted-space"/>
    <w:basedOn w:val="Policepardfaut"/>
    <w:rsid w:val="00685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81342">
      <w:bodyDiv w:val="1"/>
      <w:marLeft w:val="0"/>
      <w:marRight w:val="0"/>
      <w:marTop w:val="0"/>
      <w:marBottom w:val="0"/>
      <w:divBdr>
        <w:top w:val="none" w:sz="0" w:space="0" w:color="auto"/>
        <w:left w:val="none" w:sz="0" w:space="0" w:color="auto"/>
        <w:bottom w:val="none" w:sz="0" w:space="0" w:color="auto"/>
        <w:right w:val="none" w:sz="0" w:space="0" w:color="auto"/>
      </w:divBdr>
    </w:div>
    <w:div w:id="1094597037">
      <w:bodyDiv w:val="1"/>
      <w:marLeft w:val="0"/>
      <w:marRight w:val="0"/>
      <w:marTop w:val="0"/>
      <w:marBottom w:val="0"/>
      <w:divBdr>
        <w:top w:val="none" w:sz="0" w:space="0" w:color="auto"/>
        <w:left w:val="none" w:sz="0" w:space="0" w:color="auto"/>
        <w:bottom w:val="none" w:sz="0" w:space="0" w:color="auto"/>
        <w:right w:val="none" w:sz="0" w:space="0" w:color="auto"/>
      </w:divBdr>
    </w:div>
    <w:div w:id="16319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29784247BFED45A754C5835CDFAD8D" ma:contentTypeVersion="1" ma:contentTypeDescription="Crée un document." ma:contentTypeScope="" ma:versionID="6fb9ee2fc9044f230cacd76f1690fc83">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B4F8327-2C98-40F2-85EB-3E90ECB5053C}">
  <ds:schemaRefs>
    <ds:schemaRef ds:uri="http://schemas.microsoft.com/sharepoint/v3/contenttype/forms"/>
  </ds:schemaRefs>
</ds:datastoreItem>
</file>

<file path=customXml/itemProps2.xml><?xml version="1.0" encoding="utf-8"?>
<ds:datastoreItem xmlns:ds="http://schemas.openxmlformats.org/officeDocument/2006/customXml" ds:itemID="{5FAC68EA-1E8C-42D3-9BA2-16AD87626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6FA15A-3299-4769-B794-34AE12AD167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344</Words>
  <Characters>1898</Characters>
  <Application>Microsoft Office Word</Application>
  <DocSecurity>0</DocSecurity>
  <Lines>15</Lines>
  <Paragraphs>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Guide CERNI Mar2016</vt:lpstr>
      <vt:lpstr>Guide CERNI Mar2016</vt:lpstr>
      <vt:lpstr>Guide CERNI Mar2016</vt:lpstr>
    </vt:vector>
  </TitlesOfParts>
  <Company>Microsoft</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CERNI Mar2016</dc:title>
  <dc:creator>Carole</dc:creator>
  <cp:lastModifiedBy>Yves STRICKLER</cp:lastModifiedBy>
  <cp:revision>3</cp:revision>
  <cp:lastPrinted>2018-11-12T16:53:00Z</cp:lastPrinted>
  <dcterms:created xsi:type="dcterms:W3CDTF">2022-11-30T09:38:00Z</dcterms:created>
  <dcterms:modified xsi:type="dcterms:W3CDTF">2022-11-30T09:39:00Z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0x0101001F29784247BFED45A754C5835CDFAD8D</vt:lpwstr>
  </property>
</Properties>
</file>